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A13E63" w:rsidRDefault="00DC58D3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CB781B" w:rsidRPr="000D67AD" w:rsidRDefault="00CB781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B781B" w:rsidRPr="000D67AD" w:rsidRDefault="00CB781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B781B" w:rsidRPr="000D67AD" w:rsidRDefault="00CB781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B781B" w:rsidRPr="000D67AD" w:rsidRDefault="00CB781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B781B" w:rsidRPr="000D67AD" w:rsidRDefault="00CB781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B781B" w:rsidRPr="000D67AD" w:rsidRDefault="00CB781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B781B" w:rsidRPr="000D67AD" w:rsidRDefault="00CB781B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B781B" w:rsidRPr="000D67AD" w:rsidRDefault="00CB781B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B781B" w:rsidRPr="000D67AD" w:rsidRDefault="00CB781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B781B" w:rsidRPr="00EC04D8" w:rsidRDefault="00CB781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EC04D8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EC04D8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EC04D8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EC04D8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EC04D8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EC04D8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EC04D8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 wp14:anchorId="74EEF6BD" wp14:editId="0E7C9C7C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9C2002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556FF" w:rsidRPr="009C2002" w:rsidRDefault="007556FF" w:rsidP="007556FF">
      <w:pPr>
        <w:ind w:left="5670" w:firstLine="0"/>
        <w:jc w:val="center"/>
        <w:rPr>
          <w:sz w:val="24"/>
          <w:szCs w:val="24"/>
        </w:rPr>
      </w:pPr>
    </w:p>
    <w:p w:rsidR="007556FF" w:rsidRPr="009C2002" w:rsidRDefault="007556FF" w:rsidP="007556FF">
      <w:pPr>
        <w:jc w:val="center"/>
        <w:rPr>
          <w:rFonts w:ascii="Arial" w:hAnsi="Arial" w:cs="Arial"/>
          <w:noProof/>
          <w:sz w:val="18"/>
          <w:szCs w:val="18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ПАО «МРСК </w:t>
      </w:r>
      <w:proofErr w:type="gramStart"/>
      <w:r w:rsidRPr="00C12FA4">
        <w:rPr>
          <w:sz w:val="24"/>
          <w:szCs w:val="24"/>
        </w:rPr>
        <w:t>Центра»</w:t>
      </w:r>
      <w:r w:rsidR="007E2630">
        <w:rPr>
          <w:sz w:val="24"/>
          <w:szCs w:val="24"/>
        </w:rPr>
        <w:t>-</w:t>
      </w:r>
      <w:proofErr w:type="gramEnd"/>
    </w:p>
    <w:p w:rsidR="007E2630" w:rsidRPr="007E2630" w:rsidRDefault="007E2630" w:rsidP="007E2630">
      <w:pPr>
        <w:spacing w:line="240" w:lineRule="auto"/>
        <w:jc w:val="right"/>
        <w:rPr>
          <w:sz w:val="24"/>
          <w:szCs w:val="24"/>
        </w:rPr>
      </w:pPr>
      <w:r w:rsidRPr="007E2630">
        <w:rPr>
          <w:sz w:val="24"/>
          <w:szCs w:val="24"/>
        </w:rPr>
        <w:t xml:space="preserve">управляющей организации </w:t>
      </w:r>
    </w:p>
    <w:p w:rsidR="007556FF" w:rsidRPr="007E2630" w:rsidRDefault="007E2630" w:rsidP="007E2630">
      <w:pPr>
        <w:spacing w:line="240" w:lineRule="auto"/>
        <w:jc w:val="right"/>
      </w:pPr>
      <w:r w:rsidRPr="007E2630">
        <w:rPr>
          <w:sz w:val="24"/>
          <w:szCs w:val="24"/>
        </w:rPr>
        <w:t>ПАО «МРСК Центра и Приволжья»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2220D1" w:rsidRDefault="007556FF" w:rsidP="007556FF">
      <w:pPr>
        <w:spacing w:line="240" w:lineRule="auto"/>
        <w:jc w:val="right"/>
        <w:rPr>
          <w:sz w:val="24"/>
          <w:szCs w:val="24"/>
          <w:lang w:val="en-US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D269A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2D269A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2D269A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2D269A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2D269A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556FF" w:rsidRPr="00C12FA4" w:rsidRDefault="00717F60" w:rsidP="00C60E88">
      <w:pPr>
        <w:spacing w:line="264" w:lineRule="auto"/>
        <w:ind w:firstLine="0"/>
        <w:jc w:val="center"/>
        <w:rPr>
          <w:b/>
          <w:caps/>
        </w:rPr>
      </w:pPr>
      <w:r w:rsidRPr="002D269A">
        <w:rPr>
          <w:b/>
          <w:sz w:val="24"/>
          <w:szCs w:val="24"/>
        </w:rPr>
        <w:t xml:space="preserve">на право заключения </w:t>
      </w:r>
      <w:r w:rsidR="00C60E88" w:rsidRPr="002D269A">
        <w:rPr>
          <w:b/>
          <w:iCs/>
          <w:snapToGrid w:val="0"/>
          <w:sz w:val="24"/>
        </w:rPr>
        <w:t xml:space="preserve">Договора </w:t>
      </w:r>
      <w:r w:rsidR="00C60E88" w:rsidRPr="002D269A">
        <w:rPr>
          <w:b/>
          <w:snapToGrid w:val="0"/>
          <w:sz w:val="24"/>
        </w:rPr>
        <w:t xml:space="preserve">страхования гражданской ответственности </w:t>
      </w:r>
      <w:r w:rsidR="0018317F" w:rsidRPr="002D269A">
        <w:rPr>
          <w:b/>
          <w:snapToGrid w:val="0"/>
          <w:sz w:val="24"/>
        </w:rPr>
        <w:t xml:space="preserve">за причинение вреда третьим лицам </w:t>
      </w:r>
      <w:r w:rsidR="00C60E88" w:rsidRPr="002D269A">
        <w:rPr>
          <w:b/>
          <w:snapToGrid w:val="0"/>
          <w:sz w:val="24"/>
        </w:rPr>
        <w:t xml:space="preserve">для </w:t>
      </w:r>
      <w:r w:rsidR="00C60E88" w:rsidRPr="002D269A">
        <w:rPr>
          <w:b/>
          <w:iCs/>
          <w:snapToGrid w:val="0"/>
          <w:sz w:val="24"/>
        </w:rPr>
        <w:t>нужд ПАО «МРСК Центра и Приволжья»</w:t>
      </w:r>
      <w:r w:rsidR="0018317F" w:rsidRPr="002D269A">
        <w:rPr>
          <w:b/>
          <w:iCs/>
          <w:snapToGrid w:val="0"/>
          <w:sz w:val="24"/>
        </w:rPr>
        <w:t xml:space="preserve"> </w:t>
      </w:r>
      <w:r w:rsidR="00CB781B" w:rsidRPr="002D269A">
        <w:rPr>
          <w:b/>
          <w:iCs/>
          <w:snapToGrid w:val="0"/>
          <w:sz w:val="24"/>
        </w:rPr>
        <w:t>и</w:t>
      </w:r>
      <w:r w:rsidR="0018317F" w:rsidRPr="002D269A">
        <w:rPr>
          <w:b/>
          <w:iCs/>
          <w:snapToGrid w:val="0"/>
          <w:sz w:val="24"/>
        </w:rPr>
        <w:t xml:space="preserve"> филиал</w:t>
      </w:r>
      <w:r w:rsidR="007916B9" w:rsidRPr="002D269A">
        <w:rPr>
          <w:b/>
          <w:iCs/>
          <w:snapToGrid w:val="0"/>
          <w:sz w:val="24"/>
        </w:rPr>
        <w:t>ов</w:t>
      </w:r>
      <w:r w:rsidR="0018317F" w:rsidRPr="002D269A">
        <w:rPr>
          <w:b/>
          <w:iCs/>
          <w:snapToGrid w:val="0"/>
          <w:sz w:val="24"/>
        </w:rPr>
        <w:t xml:space="preserve"> ПАО «МРСК Центра и Приволжья»</w:t>
      </w: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2A28A6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2A28A6">
        <w:rPr>
          <w:noProof/>
        </w:rPr>
        <w:t>1</w:t>
      </w:r>
      <w:r w:rsidR="002A28A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2A28A6">
        <w:rPr>
          <w:noProof/>
        </w:rPr>
        <w:t>Общие положения</w:t>
      </w:r>
      <w:r w:rsidR="002A28A6">
        <w:rPr>
          <w:noProof/>
        </w:rPr>
        <w:tab/>
      </w:r>
      <w:r w:rsidR="002A28A6">
        <w:rPr>
          <w:noProof/>
        </w:rPr>
        <w:fldChar w:fldCharType="begin"/>
      </w:r>
      <w:r w:rsidR="002A28A6">
        <w:rPr>
          <w:noProof/>
        </w:rPr>
        <w:instrText xml:space="preserve"> PAGEREF _Toc501357035 \h </w:instrText>
      </w:r>
      <w:r w:rsidR="002A28A6">
        <w:rPr>
          <w:noProof/>
        </w:rPr>
      </w:r>
      <w:r w:rsidR="002A28A6">
        <w:rPr>
          <w:noProof/>
        </w:rPr>
        <w:fldChar w:fldCharType="separate"/>
      </w:r>
      <w:r w:rsidR="00434DFD">
        <w:rPr>
          <w:noProof/>
        </w:rPr>
        <w:t>4</w:t>
      </w:r>
      <w:r w:rsidR="002A28A6"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_Toc501357036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4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_Toc501357037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5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_Toc501357038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6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_Toc501357039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6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_Toc501357040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7</w:t>
      </w:r>
      <w:r>
        <w:rPr>
          <w:noProof/>
        </w:rPr>
        <w:fldChar w:fldCharType="end"/>
      </w:r>
    </w:p>
    <w:p w:rsidR="002A28A6" w:rsidRDefault="002A28A6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DC512C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_Toc501357041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9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_Toc501357042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9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C512C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_Toc501357046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9</w:t>
      </w:r>
      <w:r>
        <w:rPr>
          <w:noProof/>
        </w:rPr>
        <w:fldChar w:fldCharType="end"/>
      </w:r>
    </w:p>
    <w:p w:rsidR="002A28A6" w:rsidRDefault="002A28A6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_Toc501357058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11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_Toc501357059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11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_Toc501357062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11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_Toc501357063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12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_Toc501357078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21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_Toc501357081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22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_Toc501357082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22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_Toc501357087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24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C512C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C512C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_Toc501357088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26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_Toc501357089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27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_Toc501357090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27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C512C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C512C">
        <w:rPr>
          <w:bCs w:val="0"/>
          <w:noProof/>
        </w:rPr>
        <w:t>Антидемпинговые меры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_Toc501357091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27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_Toc501357092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29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_Toc501357093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30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_Toc501357094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30</w:t>
      </w:r>
      <w:r>
        <w:rPr>
          <w:noProof/>
        </w:rPr>
        <w:fldChar w:fldCharType="end"/>
      </w:r>
    </w:p>
    <w:p w:rsidR="002A28A6" w:rsidRDefault="002A28A6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C512C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_Toc501357095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32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_Toc501357096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32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_Toc501357098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32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_Toc501357100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32</w:t>
      </w:r>
      <w:r>
        <w:rPr>
          <w:noProof/>
        </w:rPr>
        <w:fldChar w:fldCharType="end"/>
      </w:r>
    </w:p>
    <w:p w:rsidR="002A28A6" w:rsidRDefault="002A28A6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_Toc501357102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33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_Toc501357103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33</w:t>
      </w:r>
      <w:r>
        <w:rPr>
          <w:noProof/>
        </w:rPr>
        <w:fldChar w:fldCharType="end"/>
      </w:r>
    </w:p>
    <w:p w:rsidR="002A28A6" w:rsidRDefault="002A28A6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_Toc501357104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33</w:t>
      </w:r>
      <w:r>
        <w:rPr>
          <w:noProof/>
        </w:rPr>
        <w:fldChar w:fldCharType="end"/>
      </w:r>
    </w:p>
    <w:p w:rsidR="002A28A6" w:rsidRDefault="002A28A6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_Toc501357106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36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C512C">
        <w:rPr>
          <w:noProof/>
          <w:color w:val="000000"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C512C">
        <w:rPr>
          <w:noProof/>
          <w:color w:val="000000"/>
        </w:rPr>
        <w:t>Предложение на оказание услуг (форма 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_Toc501357108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38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Предложение по дополнительному расширению страхового покрытия (форма 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_Toc501357111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40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Справка </w:t>
      </w:r>
      <w:r w:rsidR="00D668B8" w:rsidRPr="00D668B8">
        <w:rPr>
          <w:noProof/>
        </w:rPr>
        <w:t>о квалификации Участника</w:t>
      </w:r>
      <w:r>
        <w:rPr>
          <w:noProof/>
        </w:rPr>
        <w:t xml:space="preserve"> (форма 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_Toc501357114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42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C512C">
        <w:rPr>
          <w:noProof/>
          <w:color w:val="000000"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C512C">
        <w:rPr>
          <w:noProof/>
          <w:color w:val="000000"/>
        </w:rPr>
        <w:t>Протокол разногласий к проекту Договора (форма 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_Toc501357117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44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_Toc501357120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46</w:t>
      </w:r>
      <w:r>
        <w:rPr>
          <w:noProof/>
        </w:rPr>
        <w:fldChar w:fldCharType="end"/>
      </w:r>
    </w:p>
    <w:p w:rsidR="002A28A6" w:rsidRDefault="002A28A6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Анкеты Участника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_Toc501357121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46</w:t>
      </w:r>
      <w:r>
        <w:rPr>
          <w:noProof/>
        </w:rPr>
        <w:fldChar w:fldCharType="end"/>
      </w:r>
    </w:p>
    <w:p w:rsidR="002A28A6" w:rsidRDefault="002A28A6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_Toc501357122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48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_Toc501357124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55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="00800F62" w:rsidRPr="00800F62">
        <w:rPr>
          <w:noProof/>
        </w:rPr>
        <w:t>Согласие Участника налоговым органам на разглашение сведений, составляющих налоговую тайну</w:t>
      </w:r>
      <w:r>
        <w:rPr>
          <w:noProof/>
        </w:rPr>
        <w:t xml:space="preserve"> (форма 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_Toc501357127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57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_Toc501357130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59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_Toc501357133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61</w:t>
      </w:r>
      <w:r>
        <w:rPr>
          <w:noProof/>
        </w:rPr>
        <w:fldChar w:fldCharType="end"/>
      </w:r>
    </w:p>
    <w:p w:rsidR="002A28A6" w:rsidRDefault="002A28A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_Toc501357136 \h </w:instrText>
      </w:r>
      <w:r>
        <w:rPr>
          <w:noProof/>
        </w:rPr>
      </w:r>
      <w:r>
        <w:rPr>
          <w:noProof/>
        </w:rPr>
        <w:fldChar w:fldCharType="separate"/>
      </w:r>
      <w:r w:rsidR="00434DFD">
        <w:rPr>
          <w:noProof/>
        </w:rPr>
        <w:t>65</w:t>
      </w:r>
      <w:r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501357035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2D269A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501357036"/>
      <w:bookmarkEnd w:id="8"/>
      <w:r w:rsidRPr="002D269A">
        <w:t>Общие сведения о процедуре запроса предложений</w:t>
      </w:r>
      <w:bookmarkEnd w:id="9"/>
    </w:p>
    <w:p w:rsidR="005B75A6" w:rsidRPr="002D269A" w:rsidRDefault="00BE6980" w:rsidP="00E54B35">
      <w:pPr>
        <w:keepNext/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  <w:u w:val="single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2D269A">
        <w:rPr>
          <w:sz w:val="24"/>
          <w:szCs w:val="24"/>
        </w:rPr>
        <w:t>Заказчик, ПАО «МРСК Центра и Приволжья», расположенное по адресу: РФ, 603950, г. Нижний Новгород, ул. Рождественская, 33, (далее – Заказчик)</w:t>
      </w:r>
      <w:r w:rsidR="00EC1043" w:rsidRPr="002D269A">
        <w:rPr>
          <w:iCs/>
          <w:sz w:val="24"/>
          <w:szCs w:val="24"/>
        </w:rPr>
        <w:t xml:space="preserve">, </w:t>
      </w:r>
      <w:r w:rsidRPr="002D269A">
        <w:rPr>
          <w:bCs w:val="0"/>
          <w:sz w:val="24"/>
          <w:szCs w:val="24"/>
        </w:rPr>
        <w:t>Извещением о проведении открытого запроса предложений, опубликованным</w:t>
      </w:r>
      <w:r w:rsidRPr="002D269A">
        <w:rPr>
          <w:bCs w:val="0"/>
          <w:szCs w:val="24"/>
        </w:rPr>
        <w:t xml:space="preserve"> </w:t>
      </w:r>
      <w:r w:rsidRPr="002D269A">
        <w:rPr>
          <w:b/>
          <w:sz w:val="24"/>
          <w:szCs w:val="24"/>
        </w:rPr>
        <w:t>«</w:t>
      </w:r>
      <w:r w:rsidR="00953465" w:rsidRPr="002D269A">
        <w:rPr>
          <w:b/>
          <w:sz w:val="24"/>
          <w:szCs w:val="24"/>
        </w:rPr>
        <w:t>21</w:t>
      </w:r>
      <w:r w:rsidRPr="002D269A">
        <w:rPr>
          <w:b/>
          <w:sz w:val="24"/>
          <w:szCs w:val="24"/>
        </w:rPr>
        <w:t xml:space="preserve">» </w:t>
      </w:r>
      <w:r w:rsidR="00E03B10" w:rsidRPr="002D269A">
        <w:rPr>
          <w:b/>
          <w:sz w:val="24"/>
          <w:szCs w:val="24"/>
        </w:rPr>
        <w:t>декабря</w:t>
      </w:r>
      <w:r w:rsidRPr="002D269A">
        <w:rPr>
          <w:b/>
          <w:sz w:val="24"/>
          <w:szCs w:val="24"/>
        </w:rPr>
        <w:t xml:space="preserve"> 2017 г.</w:t>
      </w:r>
      <w:r w:rsidRPr="002D269A">
        <w:rPr>
          <w:sz w:val="24"/>
          <w:szCs w:val="24"/>
        </w:rPr>
        <w:t xml:space="preserve"> на официальном сайте (</w:t>
      </w:r>
      <w:hyperlink r:id="rId17" w:history="1">
        <w:r w:rsidRPr="002D269A">
          <w:rPr>
            <w:rStyle w:val="a7"/>
            <w:color w:val="auto"/>
            <w:sz w:val="24"/>
            <w:szCs w:val="24"/>
          </w:rPr>
          <w:t>www.zakupki.</w:t>
        </w:r>
        <w:r w:rsidRPr="002D269A">
          <w:rPr>
            <w:rStyle w:val="a7"/>
            <w:color w:val="auto"/>
            <w:sz w:val="24"/>
            <w:szCs w:val="24"/>
            <w:lang w:val="en-US"/>
          </w:rPr>
          <w:t>gov</w:t>
        </w:r>
        <w:r w:rsidRPr="002D269A">
          <w:rPr>
            <w:rStyle w:val="a7"/>
            <w:color w:val="auto"/>
            <w:sz w:val="24"/>
            <w:szCs w:val="24"/>
          </w:rPr>
          <w:t>.ru</w:t>
        </w:r>
      </w:hyperlink>
      <w:r w:rsidRPr="002D269A">
        <w:rPr>
          <w:sz w:val="24"/>
          <w:szCs w:val="24"/>
        </w:rPr>
        <w:t>),</w:t>
      </w:r>
      <w:r w:rsidRPr="002D269A">
        <w:rPr>
          <w:iCs/>
          <w:sz w:val="24"/>
          <w:szCs w:val="24"/>
        </w:rPr>
        <w:t xml:space="preserve"> </w:t>
      </w:r>
      <w:r w:rsidRPr="002D269A">
        <w:rPr>
          <w:sz w:val="24"/>
          <w:szCs w:val="24"/>
        </w:rPr>
        <w:t xml:space="preserve">на сайтах </w:t>
      </w:r>
      <w:r w:rsidRPr="002D269A">
        <w:rPr>
          <w:iCs/>
          <w:sz w:val="24"/>
          <w:szCs w:val="24"/>
        </w:rPr>
        <w:t>ПАО «МРСК Центра»</w:t>
      </w:r>
      <w:r w:rsidRPr="002D269A">
        <w:rPr>
          <w:sz w:val="24"/>
          <w:szCs w:val="24"/>
        </w:rPr>
        <w:t xml:space="preserve"> (</w:t>
      </w:r>
      <w:hyperlink r:id="rId18" w:history="1">
        <w:r w:rsidRPr="002D269A">
          <w:rPr>
            <w:rStyle w:val="a7"/>
            <w:sz w:val="24"/>
            <w:szCs w:val="24"/>
          </w:rPr>
          <w:t>www.mrsk-1.ru</w:t>
        </w:r>
      </w:hyperlink>
      <w:r w:rsidRPr="002D269A">
        <w:rPr>
          <w:sz w:val="24"/>
          <w:szCs w:val="24"/>
        </w:rPr>
        <w:t xml:space="preserve">) и </w:t>
      </w:r>
      <w:r w:rsidRPr="002D269A">
        <w:rPr>
          <w:snapToGrid w:val="0"/>
          <w:sz w:val="24"/>
          <w:szCs w:val="24"/>
        </w:rPr>
        <w:t>ПАО «МРСК Центра и Приволжья»</w:t>
      </w:r>
      <w:r w:rsidRPr="002D269A">
        <w:rPr>
          <w:sz w:val="24"/>
          <w:szCs w:val="24"/>
        </w:rPr>
        <w:t xml:space="preserve"> (http://www.mrsk-cp.ru), на сайте ЭТП, указанном в п. </w:t>
      </w:r>
      <w:r w:rsidRPr="002D269A">
        <w:fldChar w:fldCharType="begin"/>
      </w:r>
      <w:r w:rsidRPr="002D269A">
        <w:rPr>
          <w:sz w:val="24"/>
          <w:szCs w:val="24"/>
        </w:rPr>
        <w:instrText xml:space="preserve"> REF _Ref440269836 \r \h </w:instrText>
      </w:r>
      <w:r w:rsidR="002D269A">
        <w:instrText xml:space="preserve"> \* MERGEFORMAT </w:instrText>
      </w:r>
      <w:r w:rsidRPr="002D269A">
        <w:fldChar w:fldCharType="separate"/>
      </w:r>
      <w:r w:rsidR="002A28A6" w:rsidRPr="002D269A">
        <w:rPr>
          <w:sz w:val="24"/>
          <w:szCs w:val="24"/>
        </w:rPr>
        <w:t>1.1.2</w:t>
      </w:r>
      <w:r w:rsidRPr="002D269A">
        <w:fldChar w:fldCharType="end"/>
      </w:r>
      <w:r w:rsidRPr="002D269A">
        <w:t xml:space="preserve"> </w:t>
      </w:r>
      <w:r w:rsidRPr="002D269A">
        <w:rPr>
          <w:sz w:val="24"/>
          <w:szCs w:val="24"/>
        </w:rPr>
        <w:t xml:space="preserve">настоящей Документации, </w:t>
      </w:r>
      <w:r w:rsidRPr="002D269A">
        <w:rPr>
          <w:iCs/>
          <w:sz w:val="24"/>
          <w:szCs w:val="24"/>
        </w:rPr>
        <w:t xml:space="preserve"> приг</w:t>
      </w:r>
      <w:r w:rsidRPr="002D269A">
        <w:rPr>
          <w:sz w:val="24"/>
          <w:szCs w:val="24"/>
        </w:rPr>
        <w:t xml:space="preserve">ласило юридических лиц (далее – Участники) к участию в процедуре Открытого запроса предложений (далее – запрос предложений) на право заключения </w:t>
      </w:r>
      <w:r w:rsidR="00953465" w:rsidRPr="002D269A">
        <w:rPr>
          <w:iCs/>
          <w:snapToGrid w:val="0"/>
          <w:sz w:val="24"/>
        </w:rPr>
        <w:t>Договора страхования гражданской ответственности за причинение вреда третьим лицам для нужд ПАО «МРСК Центра и Приволжья» и филиалов ПАО «МРСК Центра и Приволжья</w:t>
      </w:r>
      <w:r w:rsidR="0018317F" w:rsidRPr="002D269A">
        <w:rPr>
          <w:iCs/>
          <w:snapToGrid w:val="0"/>
          <w:sz w:val="24"/>
        </w:rPr>
        <w:t>»</w:t>
      </w:r>
      <w:r w:rsidR="00E03B10" w:rsidRPr="002D269A">
        <w:rPr>
          <w:bCs w:val="0"/>
          <w:iCs/>
          <w:sz w:val="24"/>
          <w:szCs w:val="24"/>
          <w:lang w:eastAsia="ru-RU"/>
        </w:rPr>
        <w:t>.</w:t>
      </w:r>
      <w:r w:rsidRPr="002D269A">
        <w:rPr>
          <w:sz w:val="24"/>
          <w:szCs w:val="24"/>
        </w:rPr>
        <w:t xml:space="preserve"> </w:t>
      </w:r>
      <w:r w:rsidRPr="002D269A">
        <w:rPr>
          <w:bCs w:val="0"/>
          <w:sz w:val="24"/>
          <w:szCs w:val="24"/>
        </w:rPr>
        <w:t xml:space="preserve">Организатором открытого запроса предложений выступает </w:t>
      </w:r>
      <w:r w:rsidRPr="002D269A">
        <w:rPr>
          <w:sz w:val="24"/>
          <w:szCs w:val="24"/>
        </w:rPr>
        <w:t>ПАО «МРСК Центра», расположенное по адресу: РФ, 127018, г. Москва, ул. 2-я Ямская, (далее – Организатор) (</w:t>
      </w:r>
      <w:r w:rsidRPr="002D269A">
        <w:rPr>
          <w:iCs/>
          <w:sz w:val="24"/>
          <w:szCs w:val="24"/>
        </w:rPr>
        <w:t xml:space="preserve">секретарь Закупочной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2D269A">
        <w:rPr>
          <w:sz w:val="24"/>
          <w:szCs w:val="24"/>
        </w:rPr>
        <w:t xml:space="preserve">адрес электронной почты: </w:t>
      </w:r>
      <w:hyperlink r:id="rId19" w:history="1">
        <w:r w:rsidRPr="002D269A">
          <w:rPr>
            <w:rStyle w:val="a7"/>
            <w:sz w:val="24"/>
            <w:szCs w:val="24"/>
          </w:rPr>
          <w:t>Gornostaeva.TV@mrsk-1.ru</w:t>
        </w:r>
      </w:hyperlink>
      <w:r w:rsidR="00717F60" w:rsidRPr="002D269A">
        <w:rPr>
          <w:iCs/>
          <w:sz w:val="24"/>
          <w:szCs w:val="24"/>
        </w:rPr>
        <w:t>, ответственное лицо –</w:t>
      </w:r>
      <w:r w:rsidR="00717F60" w:rsidRPr="002D269A">
        <w:rPr>
          <w:sz w:val="24"/>
          <w:szCs w:val="24"/>
        </w:rPr>
        <w:t xml:space="preserve"> </w:t>
      </w:r>
      <w:r w:rsidR="00E03B10" w:rsidRPr="002D269A">
        <w:rPr>
          <w:sz w:val="24"/>
          <w:szCs w:val="24"/>
        </w:rPr>
        <w:t>Поддубская Кристина Валерьевна, контактный телефон - (495) 747-92-92, адрес электронной почты: Poddubskaya.kv@mrsk-1.ru</w:t>
      </w:r>
      <w:r w:rsidR="004030CB" w:rsidRPr="002D269A">
        <w:rPr>
          <w:rStyle w:val="a7"/>
          <w:color w:val="auto"/>
        </w:rPr>
        <w:t>)</w:t>
      </w:r>
      <w:r w:rsidR="004030CB" w:rsidRPr="002D269A">
        <w:rPr>
          <w:sz w:val="24"/>
          <w:szCs w:val="24"/>
        </w:rPr>
        <w:t>.</w:t>
      </w:r>
      <w:bookmarkEnd w:id="10"/>
      <w:bookmarkEnd w:id="11"/>
      <w:bookmarkEnd w:id="12"/>
      <w:bookmarkEnd w:id="13"/>
    </w:p>
    <w:p w:rsidR="00717F60" w:rsidRPr="002D269A" w:rsidRDefault="00717F60" w:rsidP="00E54B35">
      <w:pPr>
        <w:keepNext/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2D269A">
        <w:rPr>
          <w:sz w:val="24"/>
          <w:szCs w:val="24"/>
        </w:rPr>
        <w:t xml:space="preserve">Настоящий </w:t>
      </w:r>
      <w:r w:rsidR="004B5EB3" w:rsidRPr="002D269A">
        <w:rPr>
          <w:sz w:val="24"/>
          <w:szCs w:val="24"/>
        </w:rPr>
        <w:t>З</w:t>
      </w:r>
      <w:r w:rsidRPr="002D269A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2D269A">
        <w:rPr>
          <w:sz w:val="24"/>
          <w:szCs w:val="24"/>
        </w:rPr>
        <w:t>электронной торговой площадк</w:t>
      </w:r>
      <w:r w:rsidR="00414AB1" w:rsidRPr="002D269A">
        <w:rPr>
          <w:sz w:val="24"/>
          <w:szCs w:val="24"/>
        </w:rPr>
        <w:t>и</w:t>
      </w:r>
      <w:r w:rsidR="00702B2C" w:rsidRPr="002D269A">
        <w:rPr>
          <w:sz w:val="24"/>
          <w:szCs w:val="24"/>
        </w:rPr>
        <w:t xml:space="preserve"> </w:t>
      </w:r>
      <w:r w:rsidR="000D70B6" w:rsidRPr="002D269A">
        <w:rPr>
          <w:sz w:val="24"/>
          <w:szCs w:val="24"/>
        </w:rPr>
        <w:t>П</w:t>
      </w:r>
      <w:r w:rsidR="00702B2C" w:rsidRPr="002D269A">
        <w:rPr>
          <w:sz w:val="24"/>
          <w:szCs w:val="24"/>
        </w:rPr>
        <w:t>АО «</w:t>
      </w:r>
      <w:proofErr w:type="spellStart"/>
      <w:r w:rsidR="00702B2C" w:rsidRPr="002D269A">
        <w:rPr>
          <w:sz w:val="24"/>
          <w:szCs w:val="24"/>
        </w:rPr>
        <w:t>Россети</w:t>
      </w:r>
      <w:proofErr w:type="spellEnd"/>
      <w:r w:rsidR="00702B2C" w:rsidRPr="002D269A">
        <w:rPr>
          <w:sz w:val="24"/>
          <w:szCs w:val="24"/>
        </w:rPr>
        <w:t xml:space="preserve">» </w:t>
      </w:r>
      <w:hyperlink r:id="rId20" w:history="1">
        <w:r w:rsidR="00862664" w:rsidRPr="002D269A">
          <w:rPr>
            <w:rStyle w:val="a7"/>
            <w:sz w:val="24"/>
            <w:szCs w:val="24"/>
          </w:rPr>
          <w:t>etp.rosseti.ru</w:t>
        </w:r>
      </w:hyperlink>
      <w:r w:rsidR="00862664" w:rsidRPr="002D269A">
        <w:rPr>
          <w:sz w:val="24"/>
          <w:szCs w:val="24"/>
        </w:rPr>
        <w:t xml:space="preserve"> </w:t>
      </w:r>
      <w:r w:rsidR="00702B2C" w:rsidRPr="002D269A">
        <w:rPr>
          <w:sz w:val="24"/>
          <w:szCs w:val="24"/>
        </w:rPr>
        <w:t>(далее — ЭТП)</w:t>
      </w:r>
      <w:r w:rsidR="005B75A6" w:rsidRPr="002D269A">
        <w:rPr>
          <w:sz w:val="24"/>
          <w:szCs w:val="24"/>
        </w:rPr>
        <w:t>.</w:t>
      </w:r>
      <w:bookmarkEnd w:id="14"/>
    </w:p>
    <w:p w:rsidR="00717F60" w:rsidRPr="002D269A" w:rsidRDefault="00717F60" w:rsidP="00E54B35">
      <w:pPr>
        <w:keepNext/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2D269A">
        <w:rPr>
          <w:sz w:val="24"/>
          <w:szCs w:val="24"/>
        </w:rPr>
        <w:t>Заказчик</w:t>
      </w:r>
      <w:r w:rsidR="00702B2C" w:rsidRPr="002D269A">
        <w:rPr>
          <w:sz w:val="24"/>
          <w:szCs w:val="24"/>
        </w:rPr>
        <w:t xml:space="preserve">: </w:t>
      </w:r>
      <w:bookmarkEnd w:id="15"/>
      <w:r w:rsidR="00BE6980" w:rsidRPr="002D269A">
        <w:rPr>
          <w:sz w:val="24"/>
          <w:szCs w:val="24"/>
        </w:rPr>
        <w:t>ПАО «МРСК Центра и Приволжья».</w:t>
      </w:r>
    </w:p>
    <w:p w:rsidR="008C4223" w:rsidRPr="002D269A" w:rsidRDefault="004B5EB3" w:rsidP="00E54B35">
      <w:pPr>
        <w:keepNext/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2D269A">
        <w:rPr>
          <w:sz w:val="24"/>
          <w:szCs w:val="24"/>
        </w:rPr>
        <w:t>Предмет З</w:t>
      </w:r>
      <w:r w:rsidR="00717F60" w:rsidRPr="002D269A">
        <w:rPr>
          <w:sz w:val="24"/>
          <w:szCs w:val="24"/>
        </w:rPr>
        <w:t>апроса предложений</w:t>
      </w:r>
      <w:r w:rsidR="00702B2C" w:rsidRPr="002D269A">
        <w:rPr>
          <w:sz w:val="24"/>
          <w:szCs w:val="24"/>
        </w:rPr>
        <w:t>:</w:t>
      </w:r>
      <w:bookmarkEnd w:id="16"/>
    </w:p>
    <w:p w:rsidR="00A40714" w:rsidRPr="002D269A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2D269A">
        <w:rPr>
          <w:b/>
          <w:sz w:val="24"/>
          <w:szCs w:val="24"/>
          <w:u w:val="single"/>
        </w:rPr>
        <w:t>Лот №1:</w:t>
      </w:r>
      <w:r w:rsidR="00717F60" w:rsidRPr="002D269A">
        <w:rPr>
          <w:sz w:val="24"/>
          <w:szCs w:val="24"/>
        </w:rPr>
        <w:t xml:space="preserve"> право заключения </w:t>
      </w:r>
      <w:bookmarkEnd w:id="17"/>
      <w:r w:rsidR="00953465" w:rsidRPr="002D269A">
        <w:rPr>
          <w:iCs/>
          <w:sz w:val="24"/>
          <w:szCs w:val="24"/>
        </w:rPr>
        <w:t>Договора страхования гражданской ответственности за причинение вреда третьим лицам для нужд ПАО «МРСК Центра и Приволжья» и филиалов ПАО «МРСК Центра и Приволжья</w:t>
      </w:r>
      <w:r w:rsidR="0018317F" w:rsidRPr="002D269A">
        <w:rPr>
          <w:iCs/>
          <w:sz w:val="24"/>
          <w:szCs w:val="24"/>
        </w:rPr>
        <w:t>»</w:t>
      </w:r>
      <w:r w:rsidR="00702B2C" w:rsidRPr="002D269A">
        <w:rPr>
          <w:sz w:val="24"/>
          <w:szCs w:val="24"/>
        </w:rPr>
        <w:t>.</w:t>
      </w:r>
    </w:p>
    <w:p w:rsidR="008C4223" w:rsidRPr="002D269A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D269A">
        <w:rPr>
          <w:sz w:val="24"/>
          <w:szCs w:val="24"/>
        </w:rPr>
        <w:t xml:space="preserve">Количество лотов: </w:t>
      </w:r>
      <w:r w:rsidRPr="002D269A">
        <w:rPr>
          <w:b/>
          <w:sz w:val="24"/>
          <w:szCs w:val="24"/>
        </w:rPr>
        <w:t>1 (один)</w:t>
      </w:r>
      <w:r w:rsidRPr="002D269A">
        <w:rPr>
          <w:sz w:val="24"/>
          <w:szCs w:val="24"/>
        </w:rPr>
        <w:t>.</w:t>
      </w:r>
    </w:p>
    <w:bookmarkEnd w:id="18"/>
    <w:p w:rsidR="00804801" w:rsidRPr="002D269A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2D269A">
        <w:rPr>
          <w:sz w:val="24"/>
          <w:szCs w:val="24"/>
        </w:rPr>
        <w:t xml:space="preserve">Частичное </w:t>
      </w:r>
      <w:r w:rsidR="00366652" w:rsidRPr="002D269A">
        <w:rPr>
          <w:sz w:val="24"/>
          <w:szCs w:val="24"/>
        </w:rPr>
        <w:t xml:space="preserve">оказание </w:t>
      </w:r>
      <w:r w:rsidR="00AD3EBC" w:rsidRPr="002D269A">
        <w:rPr>
          <w:sz w:val="24"/>
          <w:szCs w:val="24"/>
        </w:rPr>
        <w:t>услуг</w:t>
      </w:r>
      <w:r w:rsidRPr="002D269A">
        <w:rPr>
          <w:sz w:val="24"/>
          <w:szCs w:val="24"/>
        </w:rPr>
        <w:t xml:space="preserve"> не допускается.</w:t>
      </w:r>
    </w:p>
    <w:p w:rsidR="00717F60" w:rsidRPr="002D269A" w:rsidRDefault="008D2928" w:rsidP="00E54B35">
      <w:pPr>
        <w:keepNext/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2D269A">
        <w:rPr>
          <w:sz w:val="24"/>
          <w:szCs w:val="24"/>
        </w:rPr>
        <w:t>Сроки</w:t>
      </w:r>
      <w:r w:rsidR="00717F60" w:rsidRPr="002D269A">
        <w:rPr>
          <w:sz w:val="24"/>
          <w:szCs w:val="24"/>
        </w:rPr>
        <w:t xml:space="preserve"> </w:t>
      </w:r>
      <w:r w:rsidR="00366652" w:rsidRPr="002D269A">
        <w:rPr>
          <w:sz w:val="24"/>
          <w:szCs w:val="24"/>
        </w:rPr>
        <w:t>оказания услуг</w:t>
      </w:r>
      <w:r w:rsidR="00717F60" w:rsidRPr="002D269A">
        <w:rPr>
          <w:sz w:val="24"/>
          <w:szCs w:val="24"/>
        </w:rPr>
        <w:t xml:space="preserve">: </w:t>
      </w:r>
      <w:r w:rsidR="004C3085" w:rsidRPr="002D269A">
        <w:rPr>
          <w:b/>
          <w:sz w:val="24"/>
          <w:szCs w:val="24"/>
        </w:rPr>
        <w:t>12 месяцев с момента заключения договора</w:t>
      </w:r>
      <w:r w:rsidR="00717F60" w:rsidRPr="002D269A">
        <w:rPr>
          <w:b/>
          <w:sz w:val="24"/>
          <w:szCs w:val="24"/>
        </w:rPr>
        <w:t>.</w:t>
      </w:r>
      <w:bookmarkEnd w:id="19"/>
    </w:p>
    <w:p w:rsidR="008D2928" w:rsidRPr="002D269A" w:rsidRDefault="00366652" w:rsidP="00E54B35">
      <w:pPr>
        <w:keepNext/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2D269A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2D269A">
        <w:rPr>
          <w:sz w:val="24"/>
          <w:szCs w:val="24"/>
        </w:rPr>
        <w:t>территории Р</w:t>
      </w:r>
      <w:r w:rsidR="00A0540E" w:rsidRPr="002D269A">
        <w:rPr>
          <w:sz w:val="24"/>
          <w:szCs w:val="24"/>
        </w:rPr>
        <w:t xml:space="preserve">оссийской </w:t>
      </w:r>
      <w:r w:rsidR="00425F34" w:rsidRPr="002D269A">
        <w:rPr>
          <w:sz w:val="24"/>
          <w:szCs w:val="24"/>
        </w:rPr>
        <w:t>Ф</w:t>
      </w:r>
      <w:r w:rsidR="00A0540E" w:rsidRPr="002D269A">
        <w:rPr>
          <w:sz w:val="24"/>
          <w:szCs w:val="24"/>
        </w:rPr>
        <w:t>едерации</w:t>
      </w:r>
      <w:r w:rsidRPr="002D269A">
        <w:rPr>
          <w:sz w:val="24"/>
          <w:szCs w:val="24"/>
        </w:rPr>
        <w:t>.</w:t>
      </w:r>
      <w:bookmarkEnd w:id="20"/>
    </w:p>
    <w:p w:rsidR="00717F60" w:rsidRPr="002D269A" w:rsidRDefault="0022360B" w:rsidP="00E54B35">
      <w:pPr>
        <w:keepNext/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  <w:lang w:val="x-none"/>
        </w:rPr>
      </w:pPr>
      <w:bookmarkStart w:id="21" w:name="_Ref440270663"/>
      <w:r w:rsidRPr="002D269A">
        <w:rPr>
          <w:iCs/>
          <w:sz w:val="24"/>
          <w:szCs w:val="24"/>
        </w:rPr>
        <w:t xml:space="preserve">Форма и порядок оплаты: </w:t>
      </w:r>
      <w:bookmarkEnd w:id="21"/>
      <w:r w:rsidR="00EC27A7" w:rsidRPr="002D269A">
        <w:rPr>
          <w:iCs/>
          <w:sz w:val="24"/>
          <w:szCs w:val="24"/>
        </w:rPr>
        <w:t xml:space="preserve">Страховая премия уплачивается Страхователем в рассрочку ежеквартально равными платежами путем перечисления денежных средств на расчетный счет Страховщика. Оплата страховой премии производится в безналичной форме в течение </w:t>
      </w:r>
      <w:r w:rsidR="0018317F" w:rsidRPr="002D269A">
        <w:rPr>
          <w:iCs/>
          <w:sz w:val="24"/>
          <w:szCs w:val="24"/>
        </w:rPr>
        <w:t>3</w:t>
      </w:r>
      <w:r w:rsidR="00EC27A7" w:rsidRPr="002D269A">
        <w:rPr>
          <w:iCs/>
          <w:sz w:val="24"/>
          <w:szCs w:val="24"/>
        </w:rPr>
        <w:t>0 дней с момента получения счета на оплату. Оплата страховой премии производится с расчетного счета Страхователя на расчетный счет Страховщика</w:t>
      </w:r>
      <w:r w:rsidR="00E03B10" w:rsidRPr="002D269A">
        <w:rPr>
          <w:iCs/>
          <w:sz w:val="24"/>
          <w:szCs w:val="24"/>
          <w:lang w:val="x-none"/>
        </w:rPr>
        <w:t xml:space="preserve"> </w:t>
      </w:r>
      <w:r w:rsidR="00EC27A7" w:rsidRPr="002D269A">
        <w:rPr>
          <w:iCs/>
          <w:sz w:val="24"/>
          <w:szCs w:val="24"/>
        </w:rPr>
        <w:t xml:space="preserve">в соответствии с условиями проекта Договора </w:t>
      </w:r>
      <w:r w:rsidR="00E03B10" w:rsidRPr="002D269A">
        <w:rPr>
          <w:iCs/>
          <w:sz w:val="24"/>
          <w:szCs w:val="24"/>
          <w:lang w:val="x-none"/>
        </w:rPr>
        <w:t xml:space="preserve">(Приложение </w:t>
      </w:r>
      <w:r w:rsidR="00E03B10" w:rsidRPr="002D269A">
        <w:rPr>
          <w:iCs/>
          <w:sz w:val="24"/>
          <w:szCs w:val="24"/>
        </w:rPr>
        <w:t>№2 к настоящей Документации)</w:t>
      </w:r>
      <w:r w:rsidR="00691FB1" w:rsidRPr="002D269A">
        <w:rPr>
          <w:iCs/>
          <w:sz w:val="24"/>
          <w:szCs w:val="24"/>
        </w:rPr>
        <w:t>.</w:t>
      </w:r>
    </w:p>
    <w:p w:rsidR="00717F60" w:rsidRPr="002A47D1" w:rsidRDefault="00717F60" w:rsidP="00E54B35">
      <w:pPr>
        <w:keepNext/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2A28A6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2A28A6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805D87">
        <w:fldChar w:fldCharType="begin"/>
      </w:r>
      <w:r w:rsidR="00805D87">
        <w:instrText xml:space="preserve"> REF _Ref305973574 \r \h  \* MERGEFORMAT </w:instrText>
      </w:r>
      <w:r w:rsidR="00805D87">
        <w:fldChar w:fldCharType="separate"/>
      </w:r>
      <w:r w:rsidR="002A28A6">
        <w:t>2</w:t>
      </w:r>
      <w:r w:rsidR="00805D87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 xml:space="preserve">подготовить </w:t>
      </w:r>
      <w:r w:rsidR="004B5EB3" w:rsidRPr="002A47D1">
        <w:rPr>
          <w:iCs/>
          <w:sz w:val="24"/>
          <w:szCs w:val="24"/>
        </w:rPr>
        <w:lastRenderedPageBreak/>
        <w:t>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2A28A6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4334DE" w:rsidRDefault="002A47D1" w:rsidP="00E54B35">
      <w:pPr>
        <w:keepNext/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4334DE">
        <w:rPr>
          <w:sz w:val="24"/>
          <w:szCs w:val="24"/>
        </w:rPr>
        <w:t xml:space="preserve">В случае, если </w:t>
      </w:r>
      <w:r w:rsidR="00366652" w:rsidRPr="004334DE">
        <w:rPr>
          <w:sz w:val="24"/>
          <w:szCs w:val="24"/>
        </w:rPr>
        <w:t>сроки оказания услуг, форма и порядок оплаты</w:t>
      </w:r>
      <w:r w:rsidRPr="004334DE">
        <w:rPr>
          <w:sz w:val="24"/>
          <w:szCs w:val="24"/>
        </w:rPr>
        <w:t xml:space="preserve">, указанные в </w:t>
      </w:r>
      <w:proofErr w:type="spellStart"/>
      <w:r w:rsidRPr="004334DE">
        <w:rPr>
          <w:sz w:val="24"/>
          <w:szCs w:val="24"/>
        </w:rPr>
        <w:t>п.п</w:t>
      </w:r>
      <w:proofErr w:type="spellEnd"/>
      <w:r w:rsidRPr="004334DE">
        <w:rPr>
          <w:sz w:val="24"/>
          <w:szCs w:val="24"/>
        </w:rPr>
        <w:t xml:space="preserve">. </w:t>
      </w:r>
      <w:r w:rsidR="00805D87" w:rsidRPr="004334DE">
        <w:fldChar w:fldCharType="begin"/>
      </w:r>
      <w:r w:rsidR="00805D87" w:rsidRPr="004334DE">
        <w:instrText xml:space="preserve"> REF _Ref440270637 \r \h  \* MERGEFORMAT </w:instrText>
      </w:r>
      <w:r w:rsidR="00805D87" w:rsidRPr="004334DE">
        <w:fldChar w:fldCharType="separate"/>
      </w:r>
      <w:r w:rsidR="002A28A6" w:rsidRPr="002A28A6">
        <w:rPr>
          <w:sz w:val="24"/>
          <w:szCs w:val="24"/>
        </w:rPr>
        <w:t>1.1.5</w:t>
      </w:r>
      <w:r w:rsidR="00805D87" w:rsidRPr="004334DE">
        <w:fldChar w:fldCharType="end"/>
      </w:r>
      <w:r w:rsidRPr="004334DE">
        <w:rPr>
          <w:sz w:val="24"/>
          <w:szCs w:val="24"/>
        </w:rPr>
        <w:t xml:space="preserve">, </w:t>
      </w:r>
      <w:r w:rsidR="00805D87" w:rsidRPr="004334DE">
        <w:fldChar w:fldCharType="begin"/>
      </w:r>
      <w:r w:rsidR="00805D87" w:rsidRPr="004334DE">
        <w:instrText xml:space="preserve"> REF _Ref440270663 \r \h  \* MERGEFORMAT </w:instrText>
      </w:r>
      <w:r w:rsidR="00805D87" w:rsidRPr="004334DE">
        <w:fldChar w:fldCharType="separate"/>
      </w:r>
      <w:r w:rsidR="002A28A6" w:rsidRPr="002A28A6">
        <w:rPr>
          <w:sz w:val="24"/>
          <w:szCs w:val="24"/>
        </w:rPr>
        <w:t>1.1.7</w:t>
      </w:r>
      <w:r w:rsidR="00805D87" w:rsidRPr="004334DE">
        <w:fldChar w:fldCharType="end"/>
      </w:r>
      <w:r w:rsidRPr="004334DE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4334DE">
        <w:rPr>
          <w:sz w:val="24"/>
          <w:szCs w:val="24"/>
        </w:rPr>
        <w:t>срокам оказания услуг, форме и порядку оплаты</w:t>
      </w:r>
      <w:r w:rsidRPr="004334DE">
        <w:rPr>
          <w:sz w:val="24"/>
          <w:szCs w:val="24"/>
        </w:rPr>
        <w:t>, указанным в Приложении №1 (Техническ</w:t>
      </w:r>
      <w:r w:rsidR="00A154B7" w:rsidRPr="004334DE">
        <w:rPr>
          <w:sz w:val="24"/>
          <w:szCs w:val="24"/>
        </w:rPr>
        <w:t>ом(</w:t>
      </w:r>
      <w:r w:rsidRPr="004334DE">
        <w:rPr>
          <w:sz w:val="24"/>
          <w:szCs w:val="24"/>
        </w:rPr>
        <w:t>их</w:t>
      </w:r>
      <w:r w:rsidR="00A154B7" w:rsidRPr="004334DE">
        <w:rPr>
          <w:sz w:val="24"/>
          <w:szCs w:val="24"/>
        </w:rPr>
        <w:t>)</w:t>
      </w:r>
      <w:r w:rsidRPr="004334DE">
        <w:rPr>
          <w:sz w:val="24"/>
          <w:szCs w:val="24"/>
        </w:rPr>
        <w:t xml:space="preserve"> задани</w:t>
      </w:r>
      <w:r w:rsidR="00A154B7" w:rsidRPr="004334DE">
        <w:rPr>
          <w:sz w:val="24"/>
          <w:szCs w:val="24"/>
        </w:rPr>
        <w:t>и(</w:t>
      </w:r>
      <w:proofErr w:type="spellStart"/>
      <w:r w:rsidRPr="004334DE">
        <w:rPr>
          <w:sz w:val="24"/>
          <w:szCs w:val="24"/>
        </w:rPr>
        <w:t>ях</w:t>
      </w:r>
      <w:proofErr w:type="spellEnd"/>
      <w:r w:rsidR="00A154B7" w:rsidRPr="004334DE">
        <w:rPr>
          <w:sz w:val="24"/>
          <w:szCs w:val="24"/>
        </w:rPr>
        <w:t>)</w:t>
      </w:r>
      <w:r w:rsidRPr="004334DE">
        <w:rPr>
          <w:sz w:val="24"/>
          <w:szCs w:val="24"/>
        </w:rPr>
        <w:t xml:space="preserve">) </w:t>
      </w:r>
      <w:r w:rsidR="00254926" w:rsidRPr="004334DE">
        <w:rPr>
          <w:sz w:val="24"/>
          <w:szCs w:val="24"/>
        </w:rPr>
        <w:t>и/или в Приложении №2 (проекте Договора)</w:t>
      </w:r>
      <w:r w:rsidR="00254926" w:rsidRPr="004334DE">
        <w:rPr>
          <w:bCs w:val="0"/>
          <w:iCs/>
          <w:szCs w:val="24"/>
        </w:rPr>
        <w:t xml:space="preserve"> </w:t>
      </w:r>
      <w:r w:rsidRPr="004334DE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4334DE">
        <w:rPr>
          <w:sz w:val="24"/>
          <w:szCs w:val="24"/>
        </w:rPr>
        <w:t>п.п</w:t>
      </w:r>
      <w:proofErr w:type="spellEnd"/>
      <w:r w:rsidRPr="004334DE">
        <w:rPr>
          <w:sz w:val="24"/>
          <w:szCs w:val="24"/>
        </w:rPr>
        <w:t xml:space="preserve">. </w:t>
      </w:r>
      <w:r w:rsidR="00805D87" w:rsidRPr="004334DE">
        <w:fldChar w:fldCharType="begin"/>
      </w:r>
      <w:r w:rsidR="00805D87" w:rsidRPr="004334DE">
        <w:instrText xml:space="preserve"> REF _Ref440270637 \r \h  \* MERGEFORMAT </w:instrText>
      </w:r>
      <w:r w:rsidR="00805D87" w:rsidRPr="004334DE">
        <w:fldChar w:fldCharType="separate"/>
      </w:r>
      <w:r w:rsidR="002A28A6" w:rsidRPr="002A28A6">
        <w:rPr>
          <w:sz w:val="24"/>
          <w:szCs w:val="24"/>
        </w:rPr>
        <w:t>1.1.5</w:t>
      </w:r>
      <w:r w:rsidR="00805D87" w:rsidRPr="004334DE">
        <w:fldChar w:fldCharType="end"/>
      </w:r>
      <w:r w:rsidR="008D2928" w:rsidRPr="004334DE">
        <w:rPr>
          <w:sz w:val="24"/>
          <w:szCs w:val="24"/>
        </w:rPr>
        <w:t xml:space="preserve">, </w:t>
      </w:r>
      <w:r w:rsidR="00805D87" w:rsidRPr="004334DE">
        <w:fldChar w:fldCharType="begin"/>
      </w:r>
      <w:r w:rsidR="00805D87" w:rsidRPr="004334DE">
        <w:instrText xml:space="preserve"> REF _Ref440270663 \r \h  \* MERGEFORMAT </w:instrText>
      </w:r>
      <w:r w:rsidR="00805D87" w:rsidRPr="004334DE">
        <w:fldChar w:fldCharType="separate"/>
      </w:r>
      <w:r w:rsidR="002A28A6" w:rsidRPr="002A28A6">
        <w:rPr>
          <w:sz w:val="24"/>
          <w:szCs w:val="24"/>
        </w:rPr>
        <w:t>1.1.7</w:t>
      </w:r>
      <w:r w:rsidR="00805D87" w:rsidRPr="004334DE">
        <w:fldChar w:fldCharType="end"/>
      </w:r>
      <w:r w:rsidRPr="004334DE">
        <w:rPr>
          <w:sz w:val="24"/>
          <w:szCs w:val="24"/>
        </w:rPr>
        <w:t xml:space="preserve"> настоящей Документации.</w:t>
      </w:r>
    </w:p>
    <w:p w:rsidR="002A47D1" w:rsidRPr="004334DE" w:rsidRDefault="002A47D1" w:rsidP="00E54B35">
      <w:pPr>
        <w:keepNext/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4334DE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4334DE">
        <w:rPr>
          <w:sz w:val="24"/>
          <w:szCs w:val="24"/>
        </w:rPr>
        <w:t xml:space="preserve">оказания услуг и </w:t>
      </w:r>
      <w:r w:rsidRPr="004334DE">
        <w:rPr>
          <w:sz w:val="24"/>
          <w:szCs w:val="24"/>
        </w:rPr>
        <w:t xml:space="preserve">оплаты, не хуже </w:t>
      </w:r>
      <w:proofErr w:type="gramStart"/>
      <w:r w:rsidRPr="004334DE">
        <w:rPr>
          <w:sz w:val="24"/>
          <w:szCs w:val="24"/>
        </w:rPr>
        <w:t>условий</w:t>
      </w:r>
      <w:proofErr w:type="gramEnd"/>
      <w:r w:rsidRPr="004334DE">
        <w:rPr>
          <w:sz w:val="24"/>
          <w:szCs w:val="24"/>
        </w:rPr>
        <w:t xml:space="preserve"> указанных в п.</w:t>
      </w:r>
      <w:r w:rsidR="005106E7" w:rsidRPr="004334DE">
        <w:rPr>
          <w:sz w:val="24"/>
          <w:szCs w:val="24"/>
        </w:rPr>
        <w:t xml:space="preserve"> </w:t>
      </w:r>
      <w:r w:rsidR="00805D87" w:rsidRPr="004334DE">
        <w:fldChar w:fldCharType="begin"/>
      </w:r>
      <w:r w:rsidR="00805D87" w:rsidRPr="004334DE">
        <w:instrText xml:space="preserve"> REF _Ref440270637 \r \h  \* MERGEFORMAT </w:instrText>
      </w:r>
      <w:r w:rsidR="00805D87" w:rsidRPr="004334DE">
        <w:fldChar w:fldCharType="separate"/>
      </w:r>
      <w:r w:rsidR="002A28A6" w:rsidRPr="002A28A6">
        <w:rPr>
          <w:bCs w:val="0"/>
          <w:iCs/>
          <w:sz w:val="24"/>
          <w:szCs w:val="24"/>
        </w:rPr>
        <w:t>1.1.5</w:t>
      </w:r>
      <w:r w:rsidR="00805D87" w:rsidRPr="004334DE">
        <w:fldChar w:fldCharType="end"/>
      </w:r>
      <w:r w:rsidR="005106E7" w:rsidRPr="004334DE">
        <w:rPr>
          <w:bCs w:val="0"/>
          <w:iCs/>
          <w:sz w:val="24"/>
          <w:szCs w:val="24"/>
        </w:rPr>
        <w:t xml:space="preserve"> и</w:t>
      </w:r>
      <w:r w:rsidRPr="004334DE">
        <w:rPr>
          <w:sz w:val="24"/>
          <w:szCs w:val="24"/>
        </w:rPr>
        <w:t xml:space="preserve"> </w:t>
      </w:r>
      <w:r w:rsidR="00805D87" w:rsidRPr="004334DE">
        <w:fldChar w:fldCharType="begin"/>
      </w:r>
      <w:r w:rsidR="00805D87" w:rsidRPr="004334DE">
        <w:instrText xml:space="preserve"> REF _Ref440270663 \r \h  \* MERGEFORMAT </w:instrText>
      </w:r>
      <w:r w:rsidR="00805D87" w:rsidRPr="004334DE">
        <w:fldChar w:fldCharType="separate"/>
      </w:r>
      <w:r w:rsidR="002A28A6" w:rsidRPr="002A28A6">
        <w:rPr>
          <w:sz w:val="24"/>
          <w:szCs w:val="24"/>
        </w:rPr>
        <w:t>1.1.7</w:t>
      </w:r>
      <w:r w:rsidR="00805D87" w:rsidRPr="004334DE">
        <w:fldChar w:fldCharType="end"/>
      </w:r>
      <w:r w:rsidRPr="004334DE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501357037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E54B35">
      <w:pPr>
        <w:keepNext/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</w:t>
      </w:r>
      <w:r w:rsidR="00BE6980" w:rsidRPr="00BE6980">
        <w:rPr>
          <w:bCs w:val="0"/>
          <w:sz w:val="24"/>
          <w:szCs w:val="24"/>
        </w:rPr>
        <w:t xml:space="preserve"> </w:t>
      </w:r>
      <w:r w:rsidR="00BE6980" w:rsidRPr="008D6766">
        <w:rPr>
          <w:bCs w:val="0"/>
          <w:sz w:val="24"/>
          <w:szCs w:val="24"/>
        </w:rPr>
        <w:t xml:space="preserve"> Совета Директоров ПАО «МРСК Центра и Приволжья» (Протокол № 258 от «28» февраля 2017 года)</w:t>
      </w:r>
      <w:r w:rsidR="00BE6980">
        <w:rPr>
          <w:bCs w:val="0"/>
          <w:sz w:val="24"/>
          <w:szCs w:val="24"/>
        </w:rPr>
        <w:t>, и</w:t>
      </w:r>
      <w:r w:rsidR="00721B30" w:rsidRPr="0022360B">
        <w:rPr>
          <w:bCs w:val="0"/>
          <w:sz w:val="24"/>
          <w:szCs w:val="24"/>
        </w:rPr>
        <w:t xml:space="preserve">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E54B35">
      <w:pPr>
        <w:keepNext/>
        <w:numPr>
          <w:ilvl w:val="2"/>
          <w:numId w:val="14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E54B35">
      <w:pPr>
        <w:keepNext/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3.2</w:t>
      </w:r>
      <w:r w:rsidR="00805D87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E54B35">
      <w:pPr>
        <w:keepNext/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E54B35">
      <w:pPr>
        <w:keepNext/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E54B35">
      <w:pPr>
        <w:keepNext/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E54B35">
      <w:pPr>
        <w:keepNext/>
        <w:numPr>
          <w:ilvl w:val="0"/>
          <w:numId w:val="15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</w:t>
      </w:r>
      <w:r w:rsidR="00CE0B07" w:rsidRPr="00382A07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E71A48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E54B35">
      <w:pPr>
        <w:keepNext/>
        <w:numPr>
          <w:ilvl w:val="0"/>
          <w:numId w:val="15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E54B35">
      <w:pPr>
        <w:keepNext/>
        <w:numPr>
          <w:ilvl w:val="0"/>
          <w:numId w:val="15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E54B35">
      <w:pPr>
        <w:keepNext/>
        <w:numPr>
          <w:ilvl w:val="0"/>
          <w:numId w:val="15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E54B35">
      <w:pPr>
        <w:keepNext/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E54B35">
      <w:pPr>
        <w:keepNext/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501357038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E54B35">
      <w:pPr>
        <w:keepNext/>
        <w:numPr>
          <w:ilvl w:val="2"/>
          <w:numId w:val="9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E54B35">
      <w:pPr>
        <w:keepNext/>
        <w:numPr>
          <w:ilvl w:val="2"/>
          <w:numId w:val="9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805D87">
        <w:fldChar w:fldCharType="begin"/>
      </w:r>
      <w:r w:rsidR="00805D87">
        <w:instrText xml:space="preserve"> REF _Ref191386109 \n \h  \* MERGEFORMAT </w:instrText>
      </w:r>
      <w:r w:rsidR="00805D87">
        <w:fldChar w:fldCharType="separate"/>
      </w:r>
      <w:r w:rsidR="002A28A6" w:rsidRPr="002A28A6">
        <w:rPr>
          <w:color w:val="000000"/>
          <w:sz w:val="24"/>
          <w:szCs w:val="24"/>
        </w:rPr>
        <w:t>3.3.2</w:t>
      </w:r>
      <w:r w:rsidR="00805D87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717F60" w:rsidRPr="001E3137">
        <w:rPr>
          <w:color w:val="000000"/>
          <w:sz w:val="24"/>
          <w:szCs w:val="24"/>
        </w:rPr>
        <w:t>.</w:t>
      </w:r>
    </w:p>
    <w:p w:rsidR="00717F60" w:rsidRPr="00E71A48" w:rsidRDefault="00717F60" w:rsidP="00E54B35">
      <w:pPr>
        <w:keepNext/>
        <w:numPr>
          <w:ilvl w:val="2"/>
          <w:numId w:val="9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501357039"/>
      <w:bookmarkEnd w:id="34"/>
      <w:r w:rsidRPr="00E71A48">
        <w:t>Обжалование</w:t>
      </w:r>
      <w:bookmarkEnd w:id="35"/>
    </w:p>
    <w:p w:rsidR="00717F60" w:rsidRPr="00E71A48" w:rsidRDefault="00717F60" w:rsidP="00E54B35">
      <w:pPr>
        <w:keepNext/>
        <w:numPr>
          <w:ilvl w:val="2"/>
          <w:numId w:val="13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CE0B07" w:rsidRPr="008D6766">
        <w:rPr>
          <w:sz w:val="24"/>
          <w:szCs w:val="24"/>
        </w:rPr>
        <w:t>ПАО «МРСК Центра» и ПАО «МРСК Центра и Приволжья»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E54B35">
      <w:pPr>
        <w:keepNext/>
        <w:numPr>
          <w:ilvl w:val="2"/>
          <w:numId w:val="13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805D87">
        <w:fldChar w:fldCharType="begin"/>
      </w:r>
      <w:r w:rsidR="00805D87">
        <w:instrText xml:space="preserve"> REF _Ref191386164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 xml:space="preserve"> 1.4.1</w:t>
      </w:r>
      <w:r w:rsidR="00805D87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E54B35">
      <w:pPr>
        <w:keepNext/>
        <w:numPr>
          <w:ilvl w:val="2"/>
          <w:numId w:val="13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382A07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>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E54B35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805D87">
        <w:fldChar w:fldCharType="begin"/>
      </w:r>
      <w:r w:rsidR="00805D87">
        <w:instrText xml:space="preserve"> REF _Ref306978606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 xml:space="preserve"> 1.4.2 </w:t>
      </w:r>
      <w:r w:rsidR="00805D87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E54B35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501357040"/>
      <w:bookmarkEnd w:id="39"/>
      <w:r w:rsidRPr="00E71A48">
        <w:t>Прочие положения</w:t>
      </w:r>
      <w:bookmarkEnd w:id="40"/>
    </w:p>
    <w:p w:rsidR="00717F60" w:rsidRPr="00E71A48" w:rsidRDefault="009C744E" w:rsidP="00E54B35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E54B35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E54B35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E54B35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E54B35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E54B35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E54B35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E54B35">
      <w:pPr>
        <w:keepNext/>
        <w:numPr>
          <w:ilvl w:val="3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</w:t>
      </w:r>
      <w:proofErr w:type="gramStart"/>
      <w:r w:rsidRPr="00E71A48">
        <w:rPr>
          <w:sz w:val="24"/>
          <w:szCs w:val="24"/>
        </w:rPr>
        <w:t>лицами</w:t>
      </w:r>
      <w:proofErr w:type="gramEnd"/>
      <w:r w:rsidRPr="00E71A48">
        <w:rPr>
          <w:sz w:val="24"/>
          <w:szCs w:val="24"/>
        </w:rPr>
        <w:t xml:space="preserve">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E54B35">
      <w:pPr>
        <w:keepNext/>
        <w:numPr>
          <w:ilvl w:val="3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_Ref306114966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3.3.11</w:t>
      </w:r>
      <w:r w:rsidR="00805D87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E54B35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  <w:bookmarkStart w:id="41" w:name="_Ref306144164"/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42" w:name="_Проект_договора"/>
      <w:bookmarkStart w:id="43" w:name="_Ref305973574"/>
      <w:bookmarkStart w:id="44" w:name="_Ref440272931"/>
      <w:bookmarkStart w:id="45" w:name="_Ref440274025"/>
      <w:bookmarkStart w:id="46" w:name="_Ref440292752"/>
      <w:bookmarkStart w:id="47" w:name="_Toc501357041"/>
      <w:bookmarkEnd w:id="41"/>
      <w:bookmarkEnd w:id="42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43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44"/>
      <w:bookmarkEnd w:id="45"/>
      <w:bookmarkEnd w:id="46"/>
      <w:bookmarkEnd w:id="47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48" w:name="_Toc501357042"/>
      <w:r w:rsidRPr="006238AF">
        <w:t>Проект договора</w:t>
      </w:r>
      <w:bookmarkEnd w:id="48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49" w:name="_Toc439238031"/>
      <w:bookmarkStart w:id="50" w:name="_Toc439238153"/>
      <w:bookmarkStart w:id="51" w:name="_Toc439252705"/>
      <w:bookmarkStart w:id="52" w:name="_Toc439323563"/>
      <w:bookmarkStart w:id="53" w:name="_Toc439323679"/>
      <w:bookmarkStart w:id="54" w:name="_Toc440361313"/>
      <w:bookmarkStart w:id="55" w:name="_Toc440376068"/>
      <w:bookmarkStart w:id="56" w:name="_Toc440376195"/>
      <w:bookmarkStart w:id="57" w:name="_Toc440382460"/>
      <w:bookmarkStart w:id="58" w:name="_Toc440447130"/>
      <w:bookmarkStart w:id="59" w:name="_Toc440632290"/>
      <w:bookmarkStart w:id="60" w:name="_Toc440875063"/>
      <w:bookmarkStart w:id="61" w:name="_Toc441131050"/>
      <w:bookmarkStart w:id="62" w:name="_Toc465774571"/>
      <w:bookmarkStart w:id="63" w:name="_Toc465848800"/>
      <w:bookmarkStart w:id="64" w:name="_Toc468875302"/>
      <w:bookmarkStart w:id="65" w:name="_Toc469488346"/>
      <w:bookmarkStart w:id="66" w:name="_Toc471894867"/>
      <w:bookmarkStart w:id="67" w:name="_Toc498590292"/>
      <w:bookmarkStart w:id="68" w:name="_Toc501357043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69" w:name="_Toc439238032"/>
      <w:bookmarkStart w:id="70" w:name="_Toc439238154"/>
      <w:bookmarkStart w:id="71" w:name="_Toc439252706"/>
      <w:bookmarkStart w:id="72" w:name="_Toc439323564"/>
      <w:bookmarkStart w:id="73" w:name="_Toc439323680"/>
      <w:bookmarkStart w:id="74" w:name="_Toc440361314"/>
      <w:bookmarkStart w:id="75" w:name="_Toc440376069"/>
      <w:bookmarkStart w:id="76" w:name="_Toc440376196"/>
      <w:bookmarkStart w:id="77" w:name="_Toc440382461"/>
      <w:bookmarkStart w:id="78" w:name="_Toc440447131"/>
      <w:bookmarkStart w:id="79" w:name="_Toc440632291"/>
      <w:bookmarkStart w:id="80" w:name="_Toc440875064"/>
      <w:bookmarkStart w:id="81" w:name="_Toc441131051"/>
      <w:bookmarkStart w:id="82" w:name="_Toc465774572"/>
      <w:bookmarkStart w:id="83" w:name="_Toc465848801"/>
      <w:bookmarkStart w:id="84" w:name="_Toc468875303"/>
      <w:bookmarkStart w:id="85" w:name="_Toc469488347"/>
      <w:bookmarkStart w:id="86" w:name="_Toc471894868"/>
      <w:bookmarkStart w:id="87" w:name="_Toc498590293"/>
      <w:bookmarkStart w:id="88" w:name="_Toc501357044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2A28A6">
        <w:rPr>
          <w:b w:val="0"/>
        </w:rPr>
        <w:t>5.5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89" w:name="_Toc439238033"/>
      <w:bookmarkStart w:id="90" w:name="_Toc439238155"/>
      <w:bookmarkStart w:id="91" w:name="_Toc439252707"/>
      <w:bookmarkStart w:id="92" w:name="_Toc439323565"/>
      <w:bookmarkStart w:id="93" w:name="_Toc439323681"/>
      <w:bookmarkStart w:id="94" w:name="_Toc440361315"/>
      <w:bookmarkStart w:id="95" w:name="_Toc440376070"/>
      <w:bookmarkStart w:id="96" w:name="_Toc440376197"/>
      <w:bookmarkStart w:id="97" w:name="_Toc440382462"/>
      <w:bookmarkStart w:id="98" w:name="_Toc440447132"/>
      <w:bookmarkStart w:id="99" w:name="_Toc440632292"/>
      <w:bookmarkStart w:id="100" w:name="_Toc440875065"/>
      <w:bookmarkStart w:id="101" w:name="_Toc441131052"/>
      <w:bookmarkStart w:id="102" w:name="_Toc465774573"/>
      <w:bookmarkStart w:id="103" w:name="_Toc465848802"/>
      <w:bookmarkStart w:id="104" w:name="_Toc468875304"/>
      <w:bookmarkStart w:id="105" w:name="_Toc469488348"/>
      <w:bookmarkStart w:id="106" w:name="_Toc471894869"/>
      <w:bookmarkStart w:id="107" w:name="_Toc498590294"/>
      <w:bookmarkStart w:id="108" w:name="_Toc501357045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 xml:space="preserve">может быть изменена </w:t>
      </w:r>
      <w:r w:rsidR="00CE0B07" w:rsidRPr="00382A07">
        <w:rPr>
          <w:b w:val="0"/>
        </w:rPr>
        <w:t>Заказчиком</w:t>
      </w:r>
      <w:r w:rsidR="00CE0B07">
        <w:rPr>
          <w:b w:val="0"/>
        </w:rPr>
        <w:t>/Организатором</w:t>
      </w:r>
      <w:r w:rsidRPr="003303E9">
        <w:rPr>
          <w:b w:val="0"/>
        </w:rPr>
        <w:t>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09" w:name="_Toc440875066"/>
      <w:bookmarkStart w:id="110" w:name="_Toc501357046"/>
      <w:r w:rsidRPr="003303E9">
        <w:rPr>
          <w:bCs w:val="0"/>
        </w:rPr>
        <w:t>Антикоррупционная оговорка, включаемая в проект договора</w:t>
      </w:r>
      <w:bookmarkEnd w:id="109"/>
      <w:bookmarkEnd w:id="110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11" w:name="_Toc439238157"/>
      <w:bookmarkStart w:id="112" w:name="_Toc439252709"/>
      <w:bookmarkStart w:id="113" w:name="_Toc439323567"/>
      <w:bookmarkStart w:id="114" w:name="_Toc439323683"/>
      <w:bookmarkStart w:id="115" w:name="_Toc440361317"/>
      <w:bookmarkStart w:id="116" w:name="_Toc440376072"/>
      <w:bookmarkStart w:id="117" w:name="_Toc440376199"/>
      <w:bookmarkStart w:id="118" w:name="_Toc440382464"/>
      <w:bookmarkStart w:id="119" w:name="_Toc440447134"/>
      <w:bookmarkStart w:id="120" w:name="_Toc440632294"/>
      <w:bookmarkStart w:id="121" w:name="_Toc440875067"/>
      <w:bookmarkStart w:id="122" w:name="_Toc441131054"/>
      <w:bookmarkStart w:id="123" w:name="_Toc465774575"/>
      <w:bookmarkStart w:id="124" w:name="_Toc465848804"/>
      <w:bookmarkStart w:id="125" w:name="_Toc468875306"/>
      <w:bookmarkStart w:id="126" w:name="_Toc469488350"/>
      <w:bookmarkStart w:id="127" w:name="_Toc471894871"/>
      <w:bookmarkStart w:id="128" w:name="_Toc498590296"/>
      <w:bookmarkStart w:id="129" w:name="_Toc501357047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2A28A6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30" w:name="_Toc439238158"/>
      <w:bookmarkStart w:id="131" w:name="_Toc439252710"/>
      <w:bookmarkStart w:id="132" w:name="_Toc439323568"/>
      <w:bookmarkStart w:id="133" w:name="_Toc439323684"/>
      <w:bookmarkStart w:id="134" w:name="_Toc440361318"/>
      <w:bookmarkStart w:id="135" w:name="_Toc440376073"/>
      <w:bookmarkStart w:id="136" w:name="_Toc440376200"/>
      <w:bookmarkStart w:id="137" w:name="_Toc440382465"/>
      <w:bookmarkStart w:id="138" w:name="_Toc440447135"/>
      <w:bookmarkStart w:id="139" w:name="_Toc440632295"/>
      <w:bookmarkStart w:id="140" w:name="_Toc440875068"/>
      <w:bookmarkStart w:id="141" w:name="_Toc441131055"/>
      <w:bookmarkStart w:id="142" w:name="_Toc465774576"/>
      <w:bookmarkStart w:id="143" w:name="_Toc465848805"/>
      <w:bookmarkStart w:id="144" w:name="_Toc468875307"/>
      <w:bookmarkStart w:id="145" w:name="_Toc469488351"/>
      <w:bookmarkStart w:id="146" w:name="_Toc471894872"/>
      <w:bookmarkStart w:id="147" w:name="_Toc498590297"/>
      <w:bookmarkStart w:id="148" w:name="_Toc501357048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159"/>
      <w:bookmarkStart w:id="150" w:name="_Toc439252711"/>
      <w:bookmarkStart w:id="151" w:name="_Toc439323569"/>
      <w:bookmarkStart w:id="152" w:name="_Toc439323685"/>
      <w:bookmarkStart w:id="153" w:name="_Ref440270867"/>
      <w:bookmarkStart w:id="154" w:name="_Toc440361319"/>
      <w:bookmarkStart w:id="155" w:name="_Toc440376074"/>
      <w:bookmarkStart w:id="156" w:name="_Toc440376201"/>
      <w:bookmarkStart w:id="157" w:name="_Toc440382466"/>
      <w:bookmarkStart w:id="158" w:name="_Toc440447136"/>
      <w:bookmarkStart w:id="159" w:name="_Toc440632296"/>
      <w:bookmarkStart w:id="160" w:name="_Toc440875069"/>
      <w:bookmarkStart w:id="161" w:name="_Toc441131056"/>
      <w:bookmarkStart w:id="162" w:name="_Toc465774577"/>
      <w:bookmarkStart w:id="163" w:name="_Toc465848806"/>
      <w:bookmarkStart w:id="164" w:name="_Toc468875308"/>
      <w:bookmarkStart w:id="165" w:name="_Toc469488352"/>
      <w:bookmarkStart w:id="166" w:name="_Toc471894873"/>
      <w:bookmarkStart w:id="167" w:name="_Toc498590298"/>
      <w:bookmarkStart w:id="168" w:name="_Toc501357049"/>
      <w:r w:rsidRPr="003303E9">
        <w:rPr>
          <w:b w:val="0"/>
        </w:rPr>
        <w:t>Текст Антикоррупционной оговорки: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</w:t>
      </w:r>
      <w:r w:rsidR="00CE0B07">
        <w:rPr>
          <w:sz w:val="24"/>
          <w:szCs w:val="24"/>
        </w:rPr>
        <w:t xml:space="preserve"> и </w:t>
      </w:r>
      <w:r w:rsidR="00CE0B07" w:rsidRPr="004D1ED6">
        <w:rPr>
          <w:sz w:val="24"/>
          <w:szCs w:val="24"/>
        </w:rPr>
        <w:t>ПАО «МРСК Центра и Приволжья»</w:t>
      </w:r>
      <w:r w:rsidR="004D2263">
        <w:rPr>
          <w:sz w:val="24"/>
          <w:szCs w:val="24"/>
        </w:rPr>
        <w:t>** реализуют</w:t>
      </w:r>
      <w:r w:rsidRPr="00796F09">
        <w:rPr>
          <w:sz w:val="24"/>
          <w:szCs w:val="24"/>
        </w:rPr>
        <w:t xml:space="preserve"> требования статьи 13.3 Федерального закона от 25.12.2008 № 273-ФЗ «О проти</w:t>
      </w:r>
      <w:r w:rsidR="004D2263">
        <w:rPr>
          <w:sz w:val="24"/>
          <w:szCs w:val="24"/>
        </w:rPr>
        <w:t>водействии коррупции», принимают</w:t>
      </w:r>
      <w:r w:rsidRPr="00796F09">
        <w:rPr>
          <w:sz w:val="24"/>
          <w:szCs w:val="24"/>
        </w:rPr>
        <w:t xml:space="preserve"> меры по предупре</w:t>
      </w:r>
      <w:r w:rsidR="004D2263">
        <w:rPr>
          <w:sz w:val="24"/>
          <w:szCs w:val="24"/>
        </w:rPr>
        <w:t>ждению коррупции, присоединились</w:t>
      </w:r>
      <w:r w:rsidRPr="00796F09">
        <w:rPr>
          <w:sz w:val="24"/>
          <w:szCs w:val="24"/>
        </w:rPr>
        <w:t xml:space="preserve"> к Антикоррупционной хартии российского бизнеса (свидетельство от 23.09.2014 № 496), включен</w:t>
      </w:r>
      <w:r w:rsidR="004D2263">
        <w:rPr>
          <w:sz w:val="24"/>
          <w:szCs w:val="24"/>
        </w:rPr>
        <w:t>ы</w:t>
      </w:r>
      <w:r w:rsidRPr="00796F09">
        <w:rPr>
          <w:sz w:val="24"/>
          <w:szCs w:val="24"/>
        </w:rPr>
        <w:t xml:space="preserve"> в Реестр надежных партнеров, в</w:t>
      </w:r>
      <w:r w:rsidR="004D2263">
        <w:rPr>
          <w:sz w:val="24"/>
          <w:szCs w:val="24"/>
        </w:rPr>
        <w:t>едут</w:t>
      </w:r>
      <w:r w:rsidRPr="00796F09">
        <w:rPr>
          <w:sz w:val="24"/>
          <w:szCs w:val="24"/>
        </w:rPr>
        <w:t xml:space="preserve"> Антико</w:t>
      </w:r>
      <w:r w:rsidR="004D2263">
        <w:rPr>
          <w:sz w:val="24"/>
          <w:szCs w:val="24"/>
        </w:rPr>
        <w:t>ррупционную политику и развивают</w:t>
      </w:r>
      <w:r w:rsidRPr="00796F09">
        <w:rPr>
          <w:sz w:val="24"/>
          <w:szCs w:val="24"/>
        </w:rPr>
        <w:t xml:space="preserve"> не допускающую коррупционных п</w:t>
      </w:r>
      <w:r w:rsidR="004D2263">
        <w:rPr>
          <w:sz w:val="24"/>
          <w:szCs w:val="24"/>
        </w:rPr>
        <w:t>роявлений культуру, поддерживают</w:t>
      </w:r>
      <w:r w:rsidRPr="00796F09">
        <w:rPr>
          <w:sz w:val="24"/>
          <w:szCs w:val="24"/>
        </w:rPr>
        <w:t xml:space="preserve">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</w:t>
      </w:r>
      <w:r w:rsidR="00CE0B07">
        <w:rPr>
          <w:sz w:val="24"/>
          <w:szCs w:val="24"/>
        </w:rPr>
        <w:t xml:space="preserve">,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>и ПАО «МРСК Центра и Приволжья»</w:t>
      </w:r>
      <w:r w:rsidRPr="00796F09">
        <w:rPr>
          <w:sz w:val="24"/>
          <w:szCs w:val="24"/>
        </w:rPr>
        <w:t xml:space="preserve"> (представлены в разделе «Антикоррупционная политика» на официальных сайтах: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 xml:space="preserve">, </w:t>
      </w:r>
      <w:r w:rsidR="00CE0B07" w:rsidRPr="004D1ED6">
        <w:rPr>
          <w:sz w:val="24"/>
          <w:szCs w:val="24"/>
        </w:rPr>
        <w:t>ПАО «МРСК Центра» по адресу -</w:t>
      </w:r>
      <w:r w:rsidR="00CE0B07" w:rsidRPr="004D1ED6">
        <w:rPr>
          <w:rFonts w:eastAsia="Calibri"/>
          <w:sz w:val="24"/>
          <w:szCs w:val="24"/>
        </w:rPr>
        <w:t xml:space="preserve"> </w:t>
      </w:r>
      <w:hyperlink r:id="rId27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CE0B07" w:rsidRPr="004D1ED6">
        <w:rPr>
          <w:rFonts w:eastAsia="Calibri"/>
          <w:sz w:val="24"/>
          <w:szCs w:val="24"/>
          <w:u w:val="single"/>
        </w:rPr>
        <w:t xml:space="preserve">, </w:t>
      </w:r>
      <w:r w:rsidR="00CE0B07" w:rsidRPr="004D1ED6">
        <w:rPr>
          <w:sz w:val="24"/>
          <w:szCs w:val="24"/>
        </w:rPr>
        <w:t xml:space="preserve">ПАО «МРСК Центра и Приволжья» - </w:t>
      </w:r>
      <w:hyperlink r:id="rId28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CE0B07" w:rsidRPr="004D1ED6">
        <w:rPr>
          <w:sz w:val="24"/>
          <w:szCs w:val="24"/>
        </w:rPr>
        <w:t>)</w:t>
      </w:r>
      <w:r w:rsidRPr="00796F09">
        <w:rPr>
          <w:sz w:val="24"/>
          <w:szCs w:val="24"/>
        </w:rPr>
        <w:t>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</w:t>
      </w:r>
      <w:r w:rsidR="00CE0B07">
        <w:rPr>
          <w:sz w:val="24"/>
          <w:szCs w:val="24"/>
        </w:rPr>
        <w:t>,</w:t>
      </w:r>
      <w:r w:rsidRPr="00796F09">
        <w:rPr>
          <w:sz w:val="24"/>
          <w:szCs w:val="24"/>
        </w:rPr>
        <w:t xml:space="preserve">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 xml:space="preserve">и ПАО «МРСК Центра и Приволжья» </w:t>
      </w:r>
      <w:r w:rsidRPr="00796F09">
        <w:rPr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</w:t>
      </w:r>
      <w:r w:rsidRPr="00CE0B07">
        <w:rPr>
          <w:sz w:val="24"/>
          <w:szCs w:val="24"/>
        </w:rPr>
        <w:t xml:space="preserve">Центра» </w:t>
      </w:r>
      <w:r w:rsidR="00CE0B07" w:rsidRPr="00CE0B07">
        <w:rPr>
          <w:sz w:val="24"/>
          <w:szCs w:val="24"/>
        </w:rPr>
        <w:t xml:space="preserve">/ ПАО </w:t>
      </w:r>
      <w:r w:rsidR="00CE0B07" w:rsidRPr="00CE0B07">
        <w:rPr>
          <w:i/>
          <w:sz w:val="24"/>
          <w:szCs w:val="24"/>
        </w:rPr>
        <w:t>«МРСК Центра и Приволжья»</w:t>
      </w:r>
      <w:r w:rsidR="00CE0B07">
        <w:rPr>
          <w:sz w:val="24"/>
          <w:szCs w:val="24"/>
        </w:rPr>
        <w:t xml:space="preserve"> </w:t>
      </w:r>
      <w:r w:rsidRPr="00796F09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169" w:name="_Ref303622434"/>
      <w:bookmarkStart w:id="170" w:name="_Ref303624273"/>
      <w:bookmarkStart w:id="171" w:name="_Ref303682476"/>
      <w:bookmarkStart w:id="172" w:name="_Ref303683017"/>
      <w:bookmarkEnd w:id="169"/>
      <w:bookmarkEnd w:id="170"/>
      <w:bookmarkEnd w:id="171"/>
      <w:bookmarkEnd w:id="172"/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73" w:name="_Ref303711222"/>
      <w:bookmarkStart w:id="174" w:name="_Ref311232052"/>
      <w:bookmarkStart w:id="175" w:name="_Toc501357058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173"/>
      <w:r w:rsidR="00D51A0B" w:rsidRPr="00E71A48">
        <w:rPr>
          <w:szCs w:val="24"/>
        </w:rPr>
        <w:t>Заявок</w:t>
      </w:r>
      <w:bookmarkEnd w:id="174"/>
      <w:bookmarkEnd w:id="17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176" w:name="_Toc501357059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17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177" w:name="_Toc439323688"/>
      <w:bookmarkStart w:id="178" w:name="_Toc440361322"/>
      <w:bookmarkStart w:id="179" w:name="_Toc440376077"/>
      <w:bookmarkStart w:id="180" w:name="_Toc440376204"/>
      <w:bookmarkStart w:id="181" w:name="_Toc440382469"/>
      <w:bookmarkStart w:id="182" w:name="_Toc440447139"/>
      <w:bookmarkStart w:id="183" w:name="_Toc440632299"/>
      <w:bookmarkStart w:id="184" w:name="_Toc440875072"/>
      <w:bookmarkStart w:id="185" w:name="_Toc441131059"/>
      <w:bookmarkStart w:id="186" w:name="_Toc465774580"/>
      <w:bookmarkStart w:id="187" w:name="_Toc465848809"/>
      <w:bookmarkStart w:id="188" w:name="_Toc468875311"/>
      <w:bookmarkStart w:id="189" w:name="_Toc469488363"/>
      <w:bookmarkStart w:id="190" w:name="_Toc471894884"/>
      <w:bookmarkStart w:id="191" w:name="_Toc498590309"/>
      <w:bookmarkStart w:id="192" w:name="_Toc501357060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717F60" w:rsidRPr="00E71A48" w:rsidRDefault="00717F60" w:rsidP="00E54B35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3.2</w:t>
      </w:r>
      <w:r w:rsidR="00805D87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E54B35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3.3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E54B35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3" w:name="__RefNumPara__828_922829174"/>
      <w:bookmarkEnd w:id="19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805D87">
        <w:fldChar w:fldCharType="begin"/>
      </w:r>
      <w:r w:rsidR="00805D87">
        <w:instrText xml:space="preserve"> REF _Ref305973214 \r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3.4</w:t>
      </w:r>
      <w:r w:rsidR="00805D87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_Ref303683883 \r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3.5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E54B35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4" w:name="__RefNumPara__832_922829174"/>
      <w:bookmarkEnd w:id="19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2A28A6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E54B35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5" w:name="__RefNumPara__834_922829174"/>
      <w:bookmarkEnd w:id="19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805D87">
        <w:fldChar w:fldCharType="begin"/>
      </w:r>
      <w:r w:rsidR="00805D87">
        <w:instrText xml:space="preserve"> REF _Ref303250967 \r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3.7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E54B35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6" w:name="__RefNumPara__836_922829174"/>
      <w:bookmarkEnd w:id="19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2A28A6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E54B35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2A28A6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E54B35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805D87">
        <w:fldChar w:fldCharType="begin"/>
      </w:r>
      <w:r w:rsidR="00805D87">
        <w:instrText xml:space="preserve"> REF _Ref306140410 \r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3.13</w:t>
      </w:r>
      <w:r w:rsidR="00805D87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E54B35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05D87">
        <w:fldChar w:fldCharType="begin"/>
      </w:r>
      <w:r w:rsidR="00805D87">
        <w:instrText xml:space="preserve"> REF _Ref306140451 \r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3.14</w:t>
      </w:r>
      <w:r w:rsidR="00805D87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197" w:name="_Toc439323689"/>
      <w:bookmarkStart w:id="198" w:name="_Toc440361323"/>
      <w:bookmarkStart w:id="199" w:name="_Toc440376078"/>
      <w:bookmarkStart w:id="200" w:name="_Toc440376205"/>
      <w:bookmarkStart w:id="201" w:name="_Toc440382470"/>
      <w:bookmarkStart w:id="202" w:name="_Toc440447140"/>
      <w:bookmarkStart w:id="203" w:name="_Toc440632300"/>
      <w:bookmarkStart w:id="204" w:name="_Toc440875073"/>
      <w:bookmarkStart w:id="205" w:name="_Toc441131060"/>
      <w:bookmarkStart w:id="206" w:name="_Toc465774581"/>
      <w:bookmarkStart w:id="207" w:name="_Toc465848810"/>
      <w:bookmarkStart w:id="208" w:name="_Toc468875312"/>
      <w:bookmarkStart w:id="209" w:name="_Toc469488364"/>
      <w:bookmarkStart w:id="210" w:name="_Toc471894885"/>
      <w:bookmarkStart w:id="211" w:name="_Toc498590310"/>
      <w:bookmarkStart w:id="212" w:name="_Toc501357061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:rsidR="0099066F" w:rsidRPr="00E71A48" w:rsidRDefault="0099066F" w:rsidP="00E54B35">
      <w:pPr>
        <w:numPr>
          <w:ilvl w:val="0"/>
          <w:numId w:val="18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E54B35">
      <w:pPr>
        <w:numPr>
          <w:ilvl w:val="0"/>
          <w:numId w:val="18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E54B35">
      <w:pPr>
        <w:numPr>
          <w:ilvl w:val="0"/>
          <w:numId w:val="18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E54B35">
      <w:pPr>
        <w:numPr>
          <w:ilvl w:val="0"/>
          <w:numId w:val="18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E54B35">
      <w:pPr>
        <w:numPr>
          <w:ilvl w:val="0"/>
          <w:numId w:val="18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13" w:name="_Ref303250835"/>
      <w:bookmarkStart w:id="214" w:name="_Ref305973033"/>
      <w:bookmarkStart w:id="215" w:name="_Toc501357062"/>
      <w:bookmarkStart w:id="216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213"/>
      <w:r w:rsidRPr="00E71A48">
        <w:t xml:space="preserve"> по запросу предложений</w:t>
      </w:r>
      <w:bookmarkEnd w:id="214"/>
      <w:bookmarkEnd w:id="215"/>
    </w:p>
    <w:p w:rsidR="00717F60" w:rsidRPr="00E71A48" w:rsidRDefault="004B5EB3" w:rsidP="00E54B35">
      <w:pPr>
        <w:numPr>
          <w:ilvl w:val="2"/>
          <w:numId w:val="8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805D87">
        <w:fldChar w:fldCharType="begin"/>
      </w:r>
      <w:r w:rsidR="00805D87">
        <w:instrText xml:space="preserve"> REF _Ref302563524 \n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1.1.1</w:t>
      </w:r>
      <w:r w:rsidR="00805D87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E54B35">
      <w:pPr>
        <w:numPr>
          <w:ilvl w:val="2"/>
          <w:numId w:val="8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17" w:name="__RefNumPara__444_922829174"/>
      <w:bookmarkStart w:id="218" w:name="_Ref191386216"/>
      <w:bookmarkStart w:id="219" w:name="_Ref305973147"/>
      <w:bookmarkStart w:id="220" w:name="_Toc501357063"/>
      <w:bookmarkEnd w:id="216"/>
      <w:bookmarkEnd w:id="217"/>
      <w:r w:rsidRPr="00E71A48">
        <w:lastRenderedPageBreak/>
        <w:t xml:space="preserve">Подготовка </w:t>
      </w:r>
      <w:bookmarkEnd w:id="218"/>
      <w:r w:rsidRPr="00E71A48">
        <w:t>Заявок</w:t>
      </w:r>
      <w:bookmarkEnd w:id="219"/>
      <w:bookmarkEnd w:id="22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21" w:name="_Ref306114638"/>
      <w:bookmarkStart w:id="222" w:name="_Toc440361326"/>
      <w:bookmarkStart w:id="223" w:name="_Toc440376081"/>
      <w:bookmarkStart w:id="224" w:name="_Toc440376208"/>
      <w:bookmarkStart w:id="225" w:name="_Toc440382473"/>
      <w:bookmarkStart w:id="226" w:name="_Toc440447143"/>
      <w:bookmarkStart w:id="227" w:name="_Toc440632303"/>
      <w:bookmarkStart w:id="228" w:name="_Toc440875076"/>
      <w:bookmarkStart w:id="229" w:name="_Toc441131063"/>
      <w:bookmarkStart w:id="230" w:name="_Toc465774584"/>
      <w:bookmarkStart w:id="231" w:name="_Toc465848813"/>
      <w:bookmarkStart w:id="232" w:name="_Toc468875315"/>
      <w:bookmarkStart w:id="233" w:name="_Toc469488367"/>
      <w:bookmarkStart w:id="234" w:name="_Toc471894888"/>
      <w:bookmarkStart w:id="235" w:name="_Toc498590313"/>
      <w:bookmarkStart w:id="236" w:name="_Toc501357064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:rsidR="00717F60" w:rsidRPr="00E71A48" w:rsidRDefault="009C744E" w:rsidP="00E54B35">
      <w:pPr>
        <w:widowControl w:val="0"/>
        <w:numPr>
          <w:ilvl w:val="3"/>
          <w:numId w:val="32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2D269A" w:rsidRDefault="00717F60" w:rsidP="00E54B35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 xml:space="preserve">Письмо о подаче </w:t>
      </w:r>
      <w:r w:rsidRPr="002D269A">
        <w:rPr>
          <w:bCs w:val="0"/>
          <w:spacing w:val="-1"/>
          <w:sz w:val="24"/>
          <w:szCs w:val="24"/>
        </w:rPr>
        <w:t>оферты по форме и в соответствии с инструкциями,</w:t>
      </w:r>
      <w:r w:rsidRPr="002D269A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2D269A">
        <w:rPr>
          <w:bCs w:val="0"/>
          <w:spacing w:val="-2"/>
          <w:sz w:val="24"/>
          <w:szCs w:val="24"/>
        </w:rPr>
        <w:t>(</w:t>
      </w:r>
      <w:r w:rsidR="003F3A69" w:rsidRPr="002D269A">
        <w:rPr>
          <w:bCs w:val="0"/>
          <w:spacing w:val="-2"/>
          <w:sz w:val="24"/>
          <w:szCs w:val="24"/>
        </w:rPr>
        <w:t>под</w:t>
      </w:r>
      <w:r w:rsidR="003F3A69" w:rsidRPr="002D269A">
        <w:rPr>
          <w:bCs w:val="0"/>
          <w:sz w:val="24"/>
          <w:szCs w:val="24"/>
        </w:rPr>
        <w:t>раздел</w:t>
      </w:r>
      <w:r w:rsidRPr="002D269A">
        <w:rPr>
          <w:bCs w:val="0"/>
          <w:sz w:val="24"/>
          <w:szCs w:val="24"/>
        </w:rPr>
        <w:t xml:space="preserve"> </w:t>
      </w:r>
      <w:r w:rsidR="007F30BA" w:rsidRPr="002D269A">
        <w:rPr>
          <w:bCs w:val="0"/>
          <w:sz w:val="24"/>
          <w:szCs w:val="24"/>
        </w:rPr>
        <w:fldChar w:fldCharType="begin"/>
      </w:r>
      <w:r w:rsidR="008D2928" w:rsidRPr="002D269A">
        <w:rPr>
          <w:bCs w:val="0"/>
          <w:sz w:val="24"/>
          <w:szCs w:val="24"/>
        </w:rPr>
        <w:instrText xml:space="preserve"> REF _Ref55336310 \r \h </w:instrText>
      </w:r>
      <w:r w:rsidR="007F30BA" w:rsidRPr="002D269A">
        <w:rPr>
          <w:bCs w:val="0"/>
          <w:sz w:val="24"/>
          <w:szCs w:val="24"/>
        </w:rPr>
      </w:r>
      <w:r w:rsidR="002D269A">
        <w:rPr>
          <w:bCs w:val="0"/>
          <w:sz w:val="24"/>
          <w:szCs w:val="24"/>
        </w:rPr>
        <w:instrText xml:space="preserve"> \* MERGEFORMAT </w:instrText>
      </w:r>
      <w:r w:rsidR="007F30BA" w:rsidRPr="002D269A">
        <w:rPr>
          <w:bCs w:val="0"/>
          <w:sz w:val="24"/>
          <w:szCs w:val="24"/>
        </w:rPr>
        <w:fldChar w:fldCharType="separate"/>
      </w:r>
      <w:r w:rsidR="002A28A6" w:rsidRPr="002D269A">
        <w:rPr>
          <w:bCs w:val="0"/>
          <w:sz w:val="24"/>
          <w:szCs w:val="24"/>
        </w:rPr>
        <w:t>5.1</w:t>
      </w:r>
      <w:r w:rsidR="007F30BA" w:rsidRPr="002D269A">
        <w:rPr>
          <w:bCs w:val="0"/>
          <w:sz w:val="24"/>
          <w:szCs w:val="24"/>
        </w:rPr>
        <w:fldChar w:fldCharType="end"/>
      </w:r>
      <w:r w:rsidR="00D80639" w:rsidRPr="002D269A">
        <w:rPr>
          <w:bCs w:val="0"/>
          <w:sz w:val="24"/>
          <w:szCs w:val="24"/>
          <w:lang w:eastAsia="ru-RU"/>
        </w:rPr>
        <w:t>)</w:t>
      </w:r>
      <w:r w:rsidR="00B71B9D" w:rsidRPr="002D269A">
        <w:rPr>
          <w:bCs w:val="0"/>
          <w:sz w:val="24"/>
          <w:szCs w:val="24"/>
          <w:lang w:eastAsia="ru-RU"/>
        </w:rPr>
        <w:t>;</w:t>
      </w:r>
    </w:p>
    <w:p w:rsidR="00B71B9D" w:rsidRPr="002D269A" w:rsidRDefault="00BD7DAE" w:rsidP="00E54B35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2D269A">
        <w:rPr>
          <w:sz w:val="24"/>
          <w:szCs w:val="24"/>
        </w:rPr>
        <w:t xml:space="preserve">Предложение на оказание услуг </w:t>
      </w:r>
      <w:r w:rsidRPr="002D269A">
        <w:rPr>
          <w:bCs w:val="0"/>
          <w:sz w:val="24"/>
          <w:szCs w:val="24"/>
        </w:rPr>
        <w:t xml:space="preserve">(подраздел </w:t>
      </w:r>
      <w:r w:rsidRPr="002D269A">
        <w:rPr>
          <w:sz w:val="24"/>
          <w:szCs w:val="24"/>
        </w:rPr>
        <w:fldChar w:fldCharType="begin"/>
      </w:r>
      <w:r w:rsidRPr="002D269A">
        <w:rPr>
          <w:bCs w:val="0"/>
          <w:sz w:val="24"/>
          <w:szCs w:val="24"/>
        </w:rPr>
        <w:instrText xml:space="preserve"> REF _Ref86826666 \r \h </w:instrText>
      </w:r>
      <w:r w:rsidRPr="002D269A">
        <w:rPr>
          <w:sz w:val="24"/>
          <w:szCs w:val="24"/>
        </w:rPr>
        <w:instrText xml:space="preserve"> \* MERGEFORMAT </w:instrText>
      </w:r>
      <w:r w:rsidRPr="002D269A">
        <w:rPr>
          <w:sz w:val="24"/>
          <w:szCs w:val="24"/>
        </w:rPr>
      </w:r>
      <w:r w:rsidRPr="002D269A">
        <w:rPr>
          <w:sz w:val="24"/>
          <w:szCs w:val="24"/>
        </w:rPr>
        <w:fldChar w:fldCharType="separate"/>
      </w:r>
      <w:r w:rsidR="002A28A6" w:rsidRPr="002D269A">
        <w:rPr>
          <w:bCs w:val="0"/>
          <w:sz w:val="24"/>
          <w:szCs w:val="24"/>
        </w:rPr>
        <w:t>5.2</w:t>
      </w:r>
      <w:r w:rsidRPr="002D269A">
        <w:rPr>
          <w:bCs w:val="0"/>
          <w:sz w:val="24"/>
          <w:szCs w:val="24"/>
        </w:rPr>
        <w:fldChar w:fldCharType="end"/>
      </w:r>
      <w:r w:rsidR="00B71B9D" w:rsidRPr="002D269A">
        <w:rPr>
          <w:bCs w:val="0"/>
          <w:sz w:val="24"/>
          <w:szCs w:val="24"/>
        </w:rPr>
        <w:t>);</w:t>
      </w:r>
      <w:r w:rsidRPr="002D269A">
        <w:rPr>
          <w:bCs w:val="0"/>
          <w:sz w:val="24"/>
          <w:szCs w:val="24"/>
        </w:rPr>
        <w:t xml:space="preserve"> </w:t>
      </w:r>
    </w:p>
    <w:p w:rsidR="00BD7DAE" w:rsidRPr="002D269A" w:rsidRDefault="00BD7DAE" w:rsidP="00E54B35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sz w:val="24"/>
          <w:szCs w:val="24"/>
        </w:rPr>
      </w:pPr>
      <w:r w:rsidRPr="002D269A">
        <w:rPr>
          <w:sz w:val="24"/>
          <w:szCs w:val="24"/>
        </w:rPr>
        <w:t xml:space="preserve">Предложение по дополнительному расширению страхового покрытия (в </w:t>
      </w:r>
      <w:proofErr w:type="spellStart"/>
      <w:r w:rsidRPr="002D269A">
        <w:rPr>
          <w:sz w:val="24"/>
          <w:szCs w:val="24"/>
        </w:rPr>
        <w:t>т.ч</w:t>
      </w:r>
      <w:proofErr w:type="spellEnd"/>
      <w:r w:rsidRPr="002D269A">
        <w:rPr>
          <w:sz w:val="24"/>
          <w:szCs w:val="24"/>
        </w:rPr>
        <w:t xml:space="preserve">. дополнительные услуги) (подраздел </w:t>
      </w:r>
      <w:r w:rsidRPr="002D269A">
        <w:rPr>
          <w:sz w:val="24"/>
          <w:szCs w:val="24"/>
        </w:rPr>
        <w:fldChar w:fldCharType="begin"/>
      </w:r>
      <w:r w:rsidRPr="002D269A">
        <w:rPr>
          <w:sz w:val="24"/>
          <w:szCs w:val="24"/>
        </w:rPr>
        <w:instrText xml:space="preserve"> REF _Ref501116909 \r \h  \* MERGEFORMAT </w:instrText>
      </w:r>
      <w:r w:rsidRPr="002D269A">
        <w:rPr>
          <w:sz w:val="24"/>
          <w:szCs w:val="24"/>
        </w:rPr>
      </w:r>
      <w:r w:rsidRPr="002D269A">
        <w:rPr>
          <w:sz w:val="24"/>
          <w:szCs w:val="24"/>
        </w:rPr>
        <w:fldChar w:fldCharType="separate"/>
      </w:r>
      <w:r w:rsidR="002A28A6" w:rsidRPr="002D269A">
        <w:rPr>
          <w:sz w:val="24"/>
          <w:szCs w:val="24"/>
        </w:rPr>
        <w:t>5.3</w:t>
      </w:r>
      <w:r w:rsidRPr="002D269A">
        <w:rPr>
          <w:sz w:val="24"/>
          <w:szCs w:val="24"/>
        </w:rPr>
        <w:fldChar w:fldCharType="end"/>
      </w:r>
      <w:r w:rsidRPr="002D269A">
        <w:rPr>
          <w:sz w:val="24"/>
          <w:szCs w:val="24"/>
        </w:rPr>
        <w:t>)</w:t>
      </w:r>
      <w:r w:rsidR="00FB685F" w:rsidRPr="002D269A">
        <w:rPr>
          <w:sz w:val="24"/>
          <w:szCs w:val="24"/>
        </w:rPr>
        <w:t>;</w:t>
      </w:r>
    </w:p>
    <w:p w:rsidR="00FB685F" w:rsidRPr="002D269A" w:rsidRDefault="00FB685F" w:rsidP="00E54B35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sz w:val="24"/>
          <w:szCs w:val="24"/>
        </w:rPr>
      </w:pPr>
      <w:r w:rsidRPr="002D269A">
        <w:rPr>
          <w:sz w:val="24"/>
          <w:szCs w:val="24"/>
        </w:rPr>
        <w:t xml:space="preserve">Справка о квалификации Участника (подраздел </w:t>
      </w:r>
      <w:r w:rsidRPr="002D269A">
        <w:fldChar w:fldCharType="begin"/>
      </w:r>
      <w:r w:rsidRPr="002D269A">
        <w:rPr>
          <w:sz w:val="24"/>
          <w:szCs w:val="24"/>
        </w:rPr>
        <w:instrText xml:space="preserve"> REF _Ref55336389 \r \h </w:instrText>
      </w:r>
      <w:r w:rsidR="002D269A">
        <w:instrText xml:space="preserve"> \* MERGEFORMAT </w:instrText>
      </w:r>
      <w:r w:rsidRPr="002D269A">
        <w:fldChar w:fldCharType="separate"/>
      </w:r>
      <w:r w:rsidRPr="002D269A">
        <w:rPr>
          <w:sz w:val="24"/>
          <w:szCs w:val="24"/>
        </w:rPr>
        <w:t>5.4</w:t>
      </w:r>
      <w:r w:rsidRPr="002D269A">
        <w:fldChar w:fldCharType="end"/>
      </w:r>
      <w:r w:rsidRPr="002D269A">
        <w:rPr>
          <w:sz w:val="24"/>
          <w:szCs w:val="24"/>
        </w:rPr>
        <w:t>);</w:t>
      </w:r>
    </w:p>
    <w:p w:rsidR="00420F24" w:rsidRPr="002D269A" w:rsidRDefault="00717F60" w:rsidP="00E54B35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z w:val="24"/>
          <w:szCs w:val="24"/>
        </w:rPr>
      </w:pPr>
      <w:r w:rsidRPr="002D269A">
        <w:rPr>
          <w:sz w:val="24"/>
          <w:szCs w:val="24"/>
        </w:rPr>
        <w:t xml:space="preserve">Документы, подтверждающие соответствие </w:t>
      </w:r>
      <w:r w:rsidR="009C744E" w:rsidRPr="002D269A">
        <w:rPr>
          <w:sz w:val="24"/>
          <w:szCs w:val="24"/>
        </w:rPr>
        <w:t>Участник</w:t>
      </w:r>
      <w:r w:rsidRPr="002D269A">
        <w:rPr>
          <w:sz w:val="24"/>
          <w:szCs w:val="24"/>
        </w:rPr>
        <w:t>а требованиям</w:t>
      </w:r>
      <w:r w:rsidRPr="002D269A">
        <w:rPr>
          <w:bCs w:val="0"/>
          <w:sz w:val="24"/>
          <w:szCs w:val="24"/>
        </w:rPr>
        <w:t xml:space="preserve"> настоящей </w:t>
      </w:r>
      <w:r w:rsidR="00AE0F91" w:rsidRPr="002D269A">
        <w:rPr>
          <w:bCs w:val="0"/>
          <w:sz w:val="24"/>
          <w:szCs w:val="24"/>
        </w:rPr>
        <w:t>Д</w:t>
      </w:r>
      <w:r w:rsidRPr="002D269A">
        <w:rPr>
          <w:bCs w:val="0"/>
          <w:sz w:val="24"/>
          <w:szCs w:val="24"/>
        </w:rPr>
        <w:t>окументации (подраздел</w:t>
      </w:r>
      <w:r w:rsidR="00420F24" w:rsidRPr="002D269A">
        <w:rPr>
          <w:bCs w:val="0"/>
          <w:sz w:val="24"/>
          <w:szCs w:val="24"/>
        </w:rPr>
        <w:t xml:space="preserve"> </w:t>
      </w:r>
      <w:r w:rsidR="00805D87" w:rsidRPr="002D269A">
        <w:fldChar w:fldCharType="begin"/>
      </w:r>
      <w:r w:rsidR="00805D87" w:rsidRPr="002D269A">
        <w:instrText xml:space="preserve"> REF _Ref191386407 \r \h  \* MERGEFORMAT </w:instrText>
      </w:r>
      <w:r w:rsidR="00805D87" w:rsidRPr="002D269A">
        <w:fldChar w:fldCharType="separate"/>
      </w:r>
      <w:r w:rsidR="002A28A6" w:rsidRPr="002D269A">
        <w:rPr>
          <w:bCs w:val="0"/>
          <w:sz w:val="24"/>
          <w:szCs w:val="24"/>
        </w:rPr>
        <w:t>3.3.8</w:t>
      </w:r>
      <w:r w:rsidR="00805D87" w:rsidRPr="002D269A">
        <w:fldChar w:fldCharType="end"/>
      </w:r>
      <w:r w:rsidR="00FF4BD0" w:rsidRPr="002D269A">
        <w:rPr>
          <w:bCs w:val="0"/>
          <w:sz w:val="24"/>
          <w:szCs w:val="24"/>
        </w:rPr>
        <w:t>)</w:t>
      </w:r>
      <w:r w:rsidR="00B71B9D" w:rsidRPr="002D269A">
        <w:rPr>
          <w:bCs w:val="0"/>
          <w:sz w:val="24"/>
          <w:szCs w:val="24"/>
        </w:rPr>
        <w:t>;</w:t>
      </w:r>
    </w:p>
    <w:p w:rsidR="00717F60" w:rsidRPr="002D269A" w:rsidRDefault="00717F60" w:rsidP="00E54B35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2D269A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2D269A">
        <w:rPr>
          <w:bCs w:val="0"/>
          <w:sz w:val="24"/>
          <w:szCs w:val="24"/>
        </w:rPr>
        <w:t>Договор</w:t>
      </w:r>
      <w:r w:rsidRPr="002D269A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2D269A">
        <w:rPr>
          <w:bCs w:val="0"/>
          <w:sz w:val="24"/>
          <w:szCs w:val="24"/>
        </w:rPr>
        <w:t>Д</w:t>
      </w:r>
      <w:r w:rsidRPr="002D269A">
        <w:rPr>
          <w:bCs w:val="0"/>
          <w:sz w:val="24"/>
          <w:szCs w:val="24"/>
        </w:rPr>
        <w:t>окументации (</w:t>
      </w:r>
      <w:r w:rsidR="00BD7DAE" w:rsidRPr="002D269A">
        <w:rPr>
          <w:bCs w:val="0"/>
          <w:spacing w:val="-2"/>
          <w:sz w:val="24"/>
          <w:szCs w:val="24"/>
        </w:rPr>
        <w:t xml:space="preserve">подраздел </w:t>
      </w:r>
      <w:r w:rsidR="00BD7DAE" w:rsidRPr="002D269A">
        <w:rPr>
          <w:bCs w:val="0"/>
          <w:spacing w:val="-2"/>
          <w:sz w:val="24"/>
          <w:szCs w:val="24"/>
        </w:rPr>
        <w:fldChar w:fldCharType="begin"/>
      </w:r>
      <w:r w:rsidR="00BD7DAE" w:rsidRPr="002D269A">
        <w:rPr>
          <w:bCs w:val="0"/>
          <w:spacing w:val="-2"/>
          <w:sz w:val="24"/>
          <w:szCs w:val="24"/>
        </w:rPr>
        <w:instrText xml:space="preserve"> REF _Ref440361531 \r \h  \* MERGEFORMAT </w:instrText>
      </w:r>
      <w:r w:rsidR="00BD7DAE" w:rsidRPr="002D269A">
        <w:rPr>
          <w:bCs w:val="0"/>
          <w:spacing w:val="-2"/>
          <w:sz w:val="24"/>
          <w:szCs w:val="24"/>
        </w:rPr>
      </w:r>
      <w:r w:rsidR="00BD7DAE" w:rsidRPr="002D269A">
        <w:rPr>
          <w:bCs w:val="0"/>
          <w:spacing w:val="-2"/>
          <w:sz w:val="24"/>
          <w:szCs w:val="24"/>
        </w:rPr>
        <w:fldChar w:fldCharType="separate"/>
      </w:r>
      <w:r w:rsidR="002A28A6" w:rsidRPr="002D269A">
        <w:rPr>
          <w:bCs w:val="0"/>
          <w:spacing w:val="-2"/>
          <w:sz w:val="24"/>
          <w:szCs w:val="24"/>
        </w:rPr>
        <w:t>5.5</w:t>
      </w:r>
      <w:r w:rsidR="00BD7DAE" w:rsidRPr="002D269A">
        <w:rPr>
          <w:bCs w:val="0"/>
          <w:spacing w:val="-2"/>
          <w:sz w:val="24"/>
          <w:szCs w:val="24"/>
        </w:rPr>
        <w:fldChar w:fldCharType="end"/>
      </w:r>
      <w:r w:rsidR="00B71B9D" w:rsidRPr="002D269A">
        <w:rPr>
          <w:bCs w:val="0"/>
          <w:sz w:val="24"/>
          <w:szCs w:val="24"/>
        </w:rPr>
        <w:t>);</w:t>
      </w:r>
      <w:r w:rsidR="00BD7DAE" w:rsidRPr="002D269A">
        <w:rPr>
          <w:bCs w:val="0"/>
          <w:sz w:val="24"/>
          <w:szCs w:val="24"/>
        </w:rPr>
        <w:t xml:space="preserve"> </w:t>
      </w:r>
    </w:p>
    <w:p w:rsidR="00717F60" w:rsidRPr="002D269A" w:rsidRDefault="00717F60" w:rsidP="00E54B35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269A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2D269A">
        <w:rPr>
          <w:bCs w:val="0"/>
          <w:sz w:val="24"/>
          <w:szCs w:val="24"/>
        </w:rPr>
        <w:t>Участник</w:t>
      </w:r>
      <w:r w:rsidRPr="002D269A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2D269A" w:rsidRDefault="00717F60" w:rsidP="00E54B35">
      <w:pPr>
        <w:widowControl w:val="0"/>
        <w:numPr>
          <w:ilvl w:val="3"/>
          <w:numId w:val="32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7" w:name="_Ref303683384"/>
      <w:r w:rsidRPr="002D269A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2D269A">
        <w:rPr>
          <w:bCs w:val="0"/>
          <w:sz w:val="24"/>
          <w:szCs w:val="24"/>
        </w:rPr>
        <w:t>Заявк</w:t>
      </w:r>
      <w:r w:rsidRPr="002D269A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237"/>
    </w:p>
    <w:p w:rsidR="00717F60" w:rsidRPr="002D269A" w:rsidRDefault="00717F60" w:rsidP="00E54B35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D269A">
        <w:rPr>
          <w:bCs w:val="0"/>
          <w:sz w:val="24"/>
          <w:szCs w:val="24"/>
        </w:rPr>
        <w:t>Письмо о подаче оферты (</w:t>
      </w:r>
      <w:r w:rsidR="00A154B7" w:rsidRPr="002D269A">
        <w:rPr>
          <w:bCs w:val="0"/>
          <w:spacing w:val="-2"/>
          <w:sz w:val="24"/>
          <w:szCs w:val="24"/>
        </w:rPr>
        <w:t>под</w:t>
      </w:r>
      <w:r w:rsidR="00A154B7" w:rsidRPr="002D269A">
        <w:rPr>
          <w:bCs w:val="0"/>
          <w:sz w:val="24"/>
          <w:szCs w:val="24"/>
        </w:rPr>
        <w:t>раздел</w:t>
      </w:r>
      <w:r w:rsidR="00F86B89" w:rsidRPr="002D269A">
        <w:rPr>
          <w:bCs w:val="0"/>
          <w:sz w:val="24"/>
          <w:szCs w:val="24"/>
          <w:lang w:eastAsia="ru-RU"/>
        </w:rPr>
        <w:t xml:space="preserve"> </w:t>
      </w:r>
      <w:r w:rsidR="00805D87" w:rsidRPr="002D269A">
        <w:fldChar w:fldCharType="begin"/>
      </w:r>
      <w:r w:rsidR="00805D87" w:rsidRPr="002D269A">
        <w:instrText xml:space="preserve"> REF _Ref55336310 \r \h  \* MERGEFORMAT </w:instrText>
      </w:r>
      <w:r w:rsidR="00805D87" w:rsidRPr="002D269A">
        <w:fldChar w:fldCharType="separate"/>
      </w:r>
      <w:r w:rsidR="002A28A6" w:rsidRPr="002D269A">
        <w:rPr>
          <w:bCs w:val="0"/>
          <w:sz w:val="24"/>
          <w:szCs w:val="24"/>
          <w:lang w:eastAsia="ru-RU"/>
        </w:rPr>
        <w:t>5.1</w:t>
      </w:r>
      <w:r w:rsidR="00805D87" w:rsidRPr="002D269A">
        <w:fldChar w:fldCharType="end"/>
      </w:r>
      <w:r w:rsidRPr="002D269A">
        <w:rPr>
          <w:bCs w:val="0"/>
          <w:sz w:val="24"/>
          <w:szCs w:val="24"/>
        </w:rPr>
        <w:t>);</w:t>
      </w:r>
    </w:p>
    <w:p w:rsidR="005106E7" w:rsidRPr="002D269A" w:rsidRDefault="005106E7" w:rsidP="00E54B35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2D269A">
        <w:rPr>
          <w:sz w:val="24"/>
          <w:szCs w:val="24"/>
        </w:rPr>
        <w:t xml:space="preserve">Антикоррупционные обязательства (подраздел </w:t>
      </w:r>
      <w:r w:rsidR="00805D87" w:rsidRPr="002D269A">
        <w:fldChar w:fldCharType="begin"/>
      </w:r>
      <w:r w:rsidR="00805D87" w:rsidRPr="002D269A">
        <w:instrText xml:space="preserve"> REF _Ref440271964 \r \h  \* MERGEFORMAT </w:instrText>
      </w:r>
      <w:r w:rsidR="00805D87" w:rsidRPr="002D269A">
        <w:fldChar w:fldCharType="separate"/>
      </w:r>
      <w:r w:rsidR="002A28A6" w:rsidRPr="002D269A">
        <w:rPr>
          <w:sz w:val="24"/>
          <w:szCs w:val="24"/>
        </w:rPr>
        <w:t>5.1.3</w:t>
      </w:r>
      <w:r w:rsidR="00805D87" w:rsidRPr="002D269A">
        <w:fldChar w:fldCharType="end"/>
      </w:r>
      <w:r w:rsidRPr="002D269A">
        <w:rPr>
          <w:sz w:val="24"/>
          <w:szCs w:val="24"/>
        </w:rPr>
        <w:t>);</w:t>
      </w:r>
    </w:p>
    <w:p w:rsidR="005106E7" w:rsidRPr="002D269A" w:rsidRDefault="005106E7" w:rsidP="00E54B35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D269A">
        <w:rPr>
          <w:sz w:val="24"/>
          <w:szCs w:val="24"/>
        </w:rPr>
        <w:t xml:space="preserve">Документ(ы) в соответствии с </w:t>
      </w:r>
      <w:proofErr w:type="spellStart"/>
      <w:r w:rsidRPr="002D269A">
        <w:rPr>
          <w:sz w:val="24"/>
          <w:szCs w:val="24"/>
        </w:rPr>
        <w:t>пп</w:t>
      </w:r>
      <w:proofErr w:type="spellEnd"/>
      <w:r w:rsidRPr="002D269A">
        <w:rPr>
          <w:sz w:val="24"/>
          <w:szCs w:val="24"/>
        </w:rPr>
        <w:t xml:space="preserve">. </w:t>
      </w:r>
      <w:r w:rsidR="00805D87" w:rsidRPr="002D269A">
        <w:fldChar w:fldCharType="begin"/>
      </w:r>
      <w:r w:rsidR="00805D87" w:rsidRPr="002D269A">
        <w:instrText xml:space="preserve"> REF _Ref440279062 \r \h  \* MERGEFORMAT </w:instrText>
      </w:r>
      <w:r w:rsidR="00805D87" w:rsidRPr="002D269A">
        <w:fldChar w:fldCharType="separate"/>
      </w:r>
      <w:r w:rsidR="002A28A6" w:rsidRPr="002D269A">
        <w:rPr>
          <w:sz w:val="24"/>
          <w:szCs w:val="24"/>
        </w:rPr>
        <w:t>б)</w:t>
      </w:r>
      <w:r w:rsidR="00805D87" w:rsidRPr="002D269A">
        <w:fldChar w:fldCharType="end"/>
      </w:r>
      <w:r w:rsidRPr="002D269A">
        <w:rPr>
          <w:sz w:val="24"/>
          <w:szCs w:val="24"/>
        </w:rPr>
        <w:t xml:space="preserve"> п. </w:t>
      </w:r>
      <w:r w:rsidR="00805D87" w:rsidRPr="002D269A">
        <w:fldChar w:fldCharType="begin"/>
      </w:r>
      <w:r w:rsidR="00805D87" w:rsidRPr="002D269A">
        <w:instrText xml:space="preserve"> REF _Ref303587815 \r \h  \* MERGEFORMAT </w:instrText>
      </w:r>
      <w:r w:rsidR="00805D87" w:rsidRPr="002D269A">
        <w:fldChar w:fldCharType="separate"/>
      </w:r>
      <w:r w:rsidR="002A28A6" w:rsidRPr="002D269A">
        <w:rPr>
          <w:sz w:val="24"/>
          <w:szCs w:val="24"/>
        </w:rPr>
        <w:t>3.3.8.3</w:t>
      </w:r>
      <w:r w:rsidR="00805D87" w:rsidRPr="002D269A">
        <w:fldChar w:fldCharType="end"/>
      </w:r>
      <w:r w:rsidRPr="002D269A">
        <w:rPr>
          <w:sz w:val="24"/>
          <w:szCs w:val="24"/>
        </w:rPr>
        <w:t>;</w:t>
      </w:r>
    </w:p>
    <w:p w:rsidR="005106E7" w:rsidRPr="002D269A" w:rsidRDefault="00DC4183" w:rsidP="00E54B35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D269A">
        <w:rPr>
          <w:sz w:val="24"/>
          <w:szCs w:val="24"/>
        </w:rPr>
        <w:t xml:space="preserve">Предложение на оказание услуг </w:t>
      </w:r>
      <w:r w:rsidR="005106E7" w:rsidRPr="002D269A">
        <w:rPr>
          <w:bCs w:val="0"/>
          <w:spacing w:val="-1"/>
          <w:sz w:val="24"/>
          <w:szCs w:val="24"/>
        </w:rPr>
        <w:t>(</w:t>
      </w:r>
      <w:r w:rsidR="005106E7" w:rsidRPr="002D269A">
        <w:rPr>
          <w:bCs w:val="0"/>
          <w:spacing w:val="-2"/>
          <w:sz w:val="24"/>
          <w:szCs w:val="24"/>
        </w:rPr>
        <w:t>под</w:t>
      </w:r>
      <w:r w:rsidR="005106E7" w:rsidRPr="002D269A">
        <w:rPr>
          <w:bCs w:val="0"/>
          <w:sz w:val="24"/>
          <w:szCs w:val="24"/>
        </w:rPr>
        <w:t xml:space="preserve">раздел </w:t>
      </w:r>
      <w:r w:rsidR="00300813" w:rsidRPr="002D269A">
        <w:fldChar w:fldCharType="begin"/>
      </w:r>
      <w:r w:rsidR="00300813" w:rsidRPr="002D269A">
        <w:rPr>
          <w:bCs w:val="0"/>
          <w:sz w:val="24"/>
          <w:szCs w:val="24"/>
        </w:rPr>
        <w:instrText xml:space="preserve"> REF _Ref86826666 \r \h </w:instrText>
      </w:r>
      <w:r w:rsidR="002D269A">
        <w:instrText xml:space="preserve"> \* MERGEFORMAT </w:instrText>
      </w:r>
      <w:r w:rsidR="00300813" w:rsidRPr="002D269A">
        <w:fldChar w:fldCharType="separate"/>
      </w:r>
      <w:r w:rsidR="002A28A6" w:rsidRPr="002D269A">
        <w:rPr>
          <w:bCs w:val="0"/>
          <w:sz w:val="24"/>
          <w:szCs w:val="24"/>
        </w:rPr>
        <w:t>5.2</w:t>
      </w:r>
      <w:r w:rsidR="00300813" w:rsidRPr="002D269A">
        <w:fldChar w:fldCharType="end"/>
      </w:r>
      <w:r w:rsidR="005106E7" w:rsidRPr="002D269A">
        <w:rPr>
          <w:bCs w:val="0"/>
          <w:spacing w:val="-1"/>
          <w:sz w:val="24"/>
          <w:szCs w:val="24"/>
        </w:rPr>
        <w:t>)</w:t>
      </w:r>
      <w:r w:rsidR="005106E7" w:rsidRPr="002D269A">
        <w:rPr>
          <w:bCs w:val="0"/>
          <w:sz w:val="24"/>
          <w:szCs w:val="24"/>
        </w:rPr>
        <w:t>;</w:t>
      </w:r>
    </w:p>
    <w:p w:rsidR="003B3C87" w:rsidRPr="002D269A" w:rsidRDefault="003B3C87" w:rsidP="00E54B35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D269A">
        <w:rPr>
          <w:bCs w:val="0"/>
          <w:sz w:val="24"/>
          <w:szCs w:val="24"/>
        </w:rPr>
        <w:t xml:space="preserve">Предложение по дополнительному расширению страхового покрытия (в </w:t>
      </w:r>
      <w:proofErr w:type="spellStart"/>
      <w:r w:rsidRPr="002D269A">
        <w:rPr>
          <w:bCs w:val="0"/>
          <w:sz w:val="24"/>
          <w:szCs w:val="24"/>
        </w:rPr>
        <w:t>т.ч</w:t>
      </w:r>
      <w:proofErr w:type="spellEnd"/>
      <w:r w:rsidRPr="002D269A">
        <w:rPr>
          <w:bCs w:val="0"/>
          <w:sz w:val="24"/>
          <w:szCs w:val="24"/>
        </w:rPr>
        <w:t>. дополнительные услуги) (</w:t>
      </w:r>
      <w:r w:rsidRPr="002D269A">
        <w:rPr>
          <w:bCs w:val="0"/>
          <w:spacing w:val="-2"/>
          <w:sz w:val="24"/>
          <w:szCs w:val="24"/>
        </w:rPr>
        <w:t>под</w:t>
      </w:r>
      <w:r w:rsidRPr="002D269A">
        <w:rPr>
          <w:bCs w:val="0"/>
          <w:sz w:val="24"/>
          <w:szCs w:val="24"/>
        </w:rPr>
        <w:t>раздел</w:t>
      </w:r>
      <w:r w:rsidRPr="002D269A">
        <w:rPr>
          <w:bCs w:val="0"/>
          <w:sz w:val="24"/>
          <w:szCs w:val="24"/>
          <w:lang w:eastAsia="ru-RU"/>
        </w:rPr>
        <w:t xml:space="preserve"> </w:t>
      </w:r>
      <w:r w:rsidR="00BD51EC" w:rsidRPr="002D269A">
        <w:fldChar w:fldCharType="begin"/>
      </w:r>
      <w:r w:rsidR="00BD51EC" w:rsidRPr="002D269A">
        <w:rPr>
          <w:bCs w:val="0"/>
          <w:sz w:val="24"/>
          <w:szCs w:val="24"/>
          <w:lang w:eastAsia="ru-RU"/>
        </w:rPr>
        <w:instrText xml:space="preserve"> REF _Ref501116909 \r \h </w:instrText>
      </w:r>
      <w:r w:rsidR="002D269A">
        <w:instrText xml:space="preserve"> \* MERGEFORMAT </w:instrText>
      </w:r>
      <w:r w:rsidR="00BD51EC" w:rsidRPr="002D269A">
        <w:fldChar w:fldCharType="separate"/>
      </w:r>
      <w:r w:rsidR="002A28A6" w:rsidRPr="002D269A">
        <w:rPr>
          <w:bCs w:val="0"/>
          <w:sz w:val="24"/>
          <w:szCs w:val="24"/>
          <w:lang w:eastAsia="ru-RU"/>
        </w:rPr>
        <w:t>5.3</w:t>
      </w:r>
      <w:r w:rsidR="00BD51EC" w:rsidRPr="002D269A">
        <w:fldChar w:fldCharType="end"/>
      </w:r>
      <w:r w:rsidRPr="002D269A">
        <w:rPr>
          <w:bCs w:val="0"/>
          <w:sz w:val="24"/>
          <w:szCs w:val="24"/>
        </w:rPr>
        <w:t>)</w:t>
      </w:r>
      <w:r w:rsidR="00FB685F" w:rsidRPr="002D269A">
        <w:rPr>
          <w:bCs w:val="0"/>
          <w:sz w:val="24"/>
          <w:szCs w:val="24"/>
        </w:rPr>
        <w:t>;</w:t>
      </w:r>
    </w:p>
    <w:p w:rsidR="00FB685F" w:rsidRPr="002D269A" w:rsidRDefault="00FB685F" w:rsidP="00E54B35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D269A">
        <w:rPr>
          <w:sz w:val="24"/>
          <w:szCs w:val="24"/>
        </w:rPr>
        <w:t xml:space="preserve">Справка о квалификации Участника (подраздел </w:t>
      </w:r>
      <w:r w:rsidRPr="002D269A">
        <w:fldChar w:fldCharType="begin"/>
      </w:r>
      <w:r w:rsidRPr="002D269A">
        <w:rPr>
          <w:sz w:val="24"/>
          <w:szCs w:val="24"/>
        </w:rPr>
        <w:instrText xml:space="preserve"> REF _Ref55336389 \r \h </w:instrText>
      </w:r>
      <w:r w:rsidR="002D269A">
        <w:instrText xml:space="preserve"> \* MERGEFORMAT </w:instrText>
      </w:r>
      <w:r w:rsidRPr="002D269A">
        <w:fldChar w:fldCharType="separate"/>
      </w:r>
      <w:r w:rsidRPr="002D269A">
        <w:rPr>
          <w:sz w:val="24"/>
          <w:szCs w:val="24"/>
        </w:rPr>
        <w:t>5.4</w:t>
      </w:r>
      <w:r w:rsidRPr="002D269A">
        <w:fldChar w:fldCharType="end"/>
      </w:r>
      <w:r w:rsidRPr="002D269A">
        <w:rPr>
          <w:sz w:val="24"/>
          <w:szCs w:val="24"/>
        </w:rPr>
        <w:t>);</w:t>
      </w:r>
    </w:p>
    <w:p w:rsidR="005106E7" w:rsidRPr="002D269A" w:rsidRDefault="005106E7" w:rsidP="00E54B35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D269A">
        <w:rPr>
          <w:bCs w:val="0"/>
          <w:sz w:val="24"/>
          <w:szCs w:val="24"/>
        </w:rPr>
        <w:t>Протокол разногласий к проекту Договора (</w:t>
      </w:r>
      <w:r w:rsidRPr="002D269A">
        <w:rPr>
          <w:bCs w:val="0"/>
          <w:spacing w:val="-2"/>
          <w:sz w:val="24"/>
          <w:szCs w:val="24"/>
        </w:rPr>
        <w:t>под</w:t>
      </w:r>
      <w:r w:rsidRPr="002D269A">
        <w:rPr>
          <w:bCs w:val="0"/>
          <w:sz w:val="24"/>
          <w:szCs w:val="24"/>
        </w:rPr>
        <w:t>раздел</w:t>
      </w:r>
      <w:r w:rsidRPr="002D269A">
        <w:rPr>
          <w:bCs w:val="0"/>
          <w:sz w:val="24"/>
          <w:szCs w:val="24"/>
          <w:lang w:eastAsia="ru-RU"/>
        </w:rPr>
        <w:t xml:space="preserve"> </w:t>
      </w:r>
      <w:r w:rsidR="00BD51EC" w:rsidRPr="002D269A">
        <w:rPr>
          <w:bCs w:val="0"/>
          <w:sz w:val="24"/>
          <w:szCs w:val="24"/>
        </w:rPr>
        <w:fldChar w:fldCharType="begin"/>
      </w:r>
      <w:r w:rsidR="00BD51EC" w:rsidRPr="002D269A">
        <w:rPr>
          <w:bCs w:val="0"/>
          <w:sz w:val="24"/>
          <w:szCs w:val="24"/>
          <w:lang w:eastAsia="ru-RU"/>
        </w:rPr>
        <w:instrText xml:space="preserve"> REF _Ref440361531 \r \h </w:instrText>
      </w:r>
      <w:r w:rsidR="00BD51EC" w:rsidRPr="002D269A">
        <w:rPr>
          <w:bCs w:val="0"/>
          <w:sz w:val="24"/>
          <w:szCs w:val="24"/>
        </w:rPr>
      </w:r>
      <w:r w:rsidR="002D269A">
        <w:rPr>
          <w:bCs w:val="0"/>
          <w:sz w:val="24"/>
          <w:szCs w:val="24"/>
        </w:rPr>
        <w:instrText xml:space="preserve"> \* MERGEFORMAT </w:instrText>
      </w:r>
      <w:r w:rsidR="00BD51EC" w:rsidRPr="002D269A">
        <w:rPr>
          <w:bCs w:val="0"/>
          <w:sz w:val="24"/>
          <w:szCs w:val="24"/>
        </w:rPr>
        <w:fldChar w:fldCharType="separate"/>
      </w:r>
      <w:r w:rsidR="002A28A6" w:rsidRPr="002D269A">
        <w:rPr>
          <w:bCs w:val="0"/>
          <w:sz w:val="24"/>
          <w:szCs w:val="24"/>
          <w:lang w:eastAsia="ru-RU"/>
        </w:rPr>
        <w:t>5.5</w:t>
      </w:r>
      <w:r w:rsidR="00BD51EC" w:rsidRPr="002D269A">
        <w:rPr>
          <w:bCs w:val="0"/>
          <w:sz w:val="24"/>
          <w:szCs w:val="24"/>
        </w:rPr>
        <w:fldChar w:fldCharType="end"/>
      </w:r>
      <w:r w:rsidRPr="002D269A">
        <w:rPr>
          <w:bCs w:val="0"/>
          <w:sz w:val="24"/>
          <w:szCs w:val="24"/>
          <w:lang w:eastAsia="ru-RU"/>
        </w:rPr>
        <w:t>)</w:t>
      </w:r>
      <w:r w:rsidR="00FB685F" w:rsidRPr="002D269A">
        <w:rPr>
          <w:bCs w:val="0"/>
          <w:sz w:val="24"/>
          <w:szCs w:val="24"/>
        </w:rPr>
        <w:t>;</w:t>
      </w:r>
    </w:p>
    <w:p w:rsidR="00717F60" w:rsidRPr="002D269A" w:rsidRDefault="00717F60" w:rsidP="00E54B35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D269A">
        <w:rPr>
          <w:bCs w:val="0"/>
          <w:sz w:val="24"/>
          <w:szCs w:val="24"/>
        </w:rPr>
        <w:t xml:space="preserve">Анкета </w:t>
      </w:r>
      <w:r w:rsidR="009C744E" w:rsidRPr="002D269A">
        <w:rPr>
          <w:bCs w:val="0"/>
          <w:sz w:val="24"/>
          <w:szCs w:val="24"/>
        </w:rPr>
        <w:t>Участник</w:t>
      </w:r>
      <w:r w:rsidRPr="002D269A">
        <w:rPr>
          <w:bCs w:val="0"/>
          <w:sz w:val="24"/>
          <w:szCs w:val="24"/>
        </w:rPr>
        <w:t>а запроса предложений (</w:t>
      </w:r>
      <w:r w:rsidR="00A154B7" w:rsidRPr="002D269A">
        <w:rPr>
          <w:bCs w:val="0"/>
          <w:spacing w:val="-2"/>
          <w:sz w:val="24"/>
          <w:szCs w:val="24"/>
        </w:rPr>
        <w:t>под</w:t>
      </w:r>
      <w:r w:rsidR="00A154B7" w:rsidRPr="002D269A">
        <w:rPr>
          <w:bCs w:val="0"/>
          <w:sz w:val="24"/>
          <w:szCs w:val="24"/>
        </w:rPr>
        <w:t>раздел</w:t>
      </w:r>
      <w:r w:rsidR="00DA481F" w:rsidRPr="002D269A">
        <w:rPr>
          <w:bCs w:val="0"/>
          <w:sz w:val="24"/>
          <w:szCs w:val="24"/>
        </w:rPr>
        <w:t xml:space="preserve"> </w:t>
      </w:r>
      <w:r w:rsidR="00BD51EC" w:rsidRPr="002D269A">
        <w:rPr>
          <w:bCs w:val="0"/>
          <w:sz w:val="24"/>
          <w:szCs w:val="24"/>
        </w:rPr>
        <w:fldChar w:fldCharType="begin"/>
      </w:r>
      <w:r w:rsidR="00BD51EC" w:rsidRPr="002D269A">
        <w:rPr>
          <w:bCs w:val="0"/>
          <w:sz w:val="24"/>
          <w:szCs w:val="24"/>
        </w:rPr>
        <w:instrText xml:space="preserve"> REF _Ref501116965 \r \h </w:instrText>
      </w:r>
      <w:r w:rsidR="00BD51EC" w:rsidRPr="002D269A">
        <w:rPr>
          <w:bCs w:val="0"/>
          <w:sz w:val="24"/>
          <w:szCs w:val="24"/>
        </w:rPr>
      </w:r>
      <w:r w:rsidR="002D269A">
        <w:rPr>
          <w:bCs w:val="0"/>
          <w:sz w:val="24"/>
          <w:szCs w:val="24"/>
        </w:rPr>
        <w:instrText xml:space="preserve"> \* MERGEFORMAT </w:instrText>
      </w:r>
      <w:r w:rsidR="00BD51EC" w:rsidRPr="002D269A">
        <w:rPr>
          <w:bCs w:val="0"/>
          <w:sz w:val="24"/>
          <w:szCs w:val="24"/>
        </w:rPr>
        <w:fldChar w:fldCharType="separate"/>
      </w:r>
      <w:r w:rsidR="002A28A6" w:rsidRPr="002D269A">
        <w:rPr>
          <w:bCs w:val="0"/>
          <w:sz w:val="24"/>
          <w:szCs w:val="24"/>
        </w:rPr>
        <w:t>5.6.1</w:t>
      </w:r>
      <w:r w:rsidR="00BD51EC" w:rsidRPr="002D269A">
        <w:rPr>
          <w:bCs w:val="0"/>
          <w:sz w:val="24"/>
          <w:szCs w:val="24"/>
        </w:rPr>
        <w:fldChar w:fldCharType="end"/>
      </w:r>
      <w:r w:rsidRPr="002D269A">
        <w:rPr>
          <w:bCs w:val="0"/>
          <w:sz w:val="24"/>
          <w:szCs w:val="24"/>
        </w:rPr>
        <w:t>)</w:t>
      </w:r>
      <w:r w:rsidR="0038211D" w:rsidRPr="002D269A">
        <w:rPr>
          <w:bCs w:val="0"/>
          <w:sz w:val="24"/>
          <w:szCs w:val="24"/>
        </w:rPr>
        <w:t xml:space="preserve"> </w:t>
      </w:r>
      <w:r w:rsidR="0038211D" w:rsidRPr="002D269A">
        <w:rPr>
          <w:szCs w:val="24"/>
        </w:rPr>
        <w:t xml:space="preserve">с </w:t>
      </w:r>
      <w:r w:rsidR="0038211D" w:rsidRPr="002D269A">
        <w:rPr>
          <w:bCs w:val="0"/>
          <w:sz w:val="24"/>
          <w:szCs w:val="24"/>
        </w:rPr>
        <w:t xml:space="preserve">приложением файла копии Анкеты Участника запроса предложений, выполненного в формате MS </w:t>
      </w:r>
      <w:proofErr w:type="spellStart"/>
      <w:r w:rsidR="0038211D" w:rsidRPr="002D269A">
        <w:rPr>
          <w:bCs w:val="0"/>
          <w:sz w:val="24"/>
          <w:szCs w:val="24"/>
        </w:rPr>
        <w:t>Word</w:t>
      </w:r>
      <w:proofErr w:type="spellEnd"/>
      <w:r w:rsidRPr="002D269A">
        <w:rPr>
          <w:bCs w:val="0"/>
          <w:sz w:val="24"/>
          <w:szCs w:val="24"/>
        </w:rPr>
        <w:t>;</w:t>
      </w:r>
    </w:p>
    <w:p w:rsidR="00DA481F" w:rsidRPr="002D269A" w:rsidRDefault="00117D24" w:rsidP="00E54B35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D269A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 закупки, который(</w:t>
      </w:r>
      <w:proofErr w:type="spellStart"/>
      <w:r w:rsidRPr="002D269A">
        <w:rPr>
          <w:sz w:val="24"/>
          <w:szCs w:val="24"/>
        </w:rPr>
        <w:t>ые</w:t>
      </w:r>
      <w:proofErr w:type="spellEnd"/>
      <w:r w:rsidRPr="002D269A">
        <w:rPr>
          <w:sz w:val="24"/>
          <w:szCs w:val="24"/>
        </w:rPr>
        <w:t>) являет(ют)</w:t>
      </w:r>
      <w:proofErr w:type="spellStart"/>
      <w:r w:rsidRPr="002D269A">
        <w:rPr>
          <w:sz w:val="24"/>
          <w:szCs w:val="24"/>
        </w:rPr>
        <w:t>ся</w:t>
      </w:r>
      <w:proofErr w:type="spellEnd"/>
      <w:r w:rsidRPr="002D269A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BD51EC" w:rsidRPr="002D269A">
        <w:rPr>
          <w:sz w:val="24"/>
          <w:szCs w:val="24"/>
        </w:rPr>
        <w:fldChar w:fldCharType="begin"/>
      </w:r>
      <w:r w:rsidR="00BD51EC" w:rsidRPr="002D269A">
        <w:rPr>
          <w:sz w:val="24"/>
          <w:szCs w:val="24"/>
        </w:rPr>
        <w:instrText xml:space="preserve"> REF _Ref491179060 \r \h </w:instrText>
      </w:r>
      <w:r w:rsidR="00BD51EC" w:rsidRPr="002D269A">
        <w:rPr>
          <w:sz w:val="24"/>
          <w:szCs w:val="24"/>
        </w:rPr>
      </w:r>
      <w:r w:rsidR="002D269A">
        <w:rPr>
          <w:sz w:val="24"/>
          <w:szCs w:val="24"/>
        </w:rPr>
        <w:instrText xml:space="preserve"> \* MERGEFORMAT </w:instrText>
      </w:r>
      <w:r w:rsidR="00BD51EC" w:rsidRPr="002D269A">
        <w:rPr>
          <w:sz w:val="24"/>
          <w:szCs w:val="24"/>
        </w:rPr>
        <w:fldChar w:fldCharType="separate"/>
      </w:r>
      <w:r w:rsidR="002A28A6" w:rsidRPr="002D269A">
        <w:rPr>
          <w:sz w:val="24"/>
          <w:szCs w:val="24"/>
        </w:rPr>
        <w:t>5.6.2</w:t>
      </w:r>
      <w:r w:rsidR="00BD51EC" w:rsidRPr="002D269A">
        <w:rPr>
          <w:sz w:val="24"/>
          <w:szCs w:val="24"/>
        </w:rPr>
        <w:fldChar w:fldCharType="end"/>
      </w:r>
      <w:r w:rsidRPr="002D269A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</w:t>
      </w:r>
      <w:r w:rsidR="00CE0B07" w:rsidRPr="002D269A">
        <w:rPr>
          <w:sz w:val="24"/>
          <w:szCs w:val="24"/>
        </w:rPr>
        <w:t xml:space="preserve">Заказчиком/Организатором </w:t>
      </w:r>
      <w:r w:rsidRPr="002D269A">
        <w:rPr>
          <w:sz w:val="24"/>
          <w:szCs w:val="24"/>
        </w:rPr>
        <w:t>используются сведения, содержащиеся в едином реестре субъектов МСП. В случае, если Участник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2D269A" w:rsidRDefault="00AD3EBC" w:rsidP="00E54B35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D269A">
        <w:rPr>
          <w:bCs w:val="0"/>
          <w:sz w:val="24"/>
          <w:szCs w:val="24"/>
        </w:rPr>
        <w:t xml:space="preserve">Документы, </w:t>
      </w:r>
      <w:r w:rsidR="005106E7" w:rsidRPr="002D269A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2D269A">
        <w:rPr>
          <w:bCs w:val="0"/>
          <w:sz w:val="24"/>
          <w:szCs w:val="24"/>
        </w:rPr>
        <w:t xml:space="preserve">(подраздел </w:t>
      </w:r>
      <w:r w:rsidR="00805D87" w:rsidRPr="002D269A">
        <w:fldChar w:fldCharType="begin"/>
      </w:r>
      <w:r w:rsidR="00805D87" w:rsidRPr="002D269A">
        <w:instrText xml:space="preserve"> REF _Ref306005578 \r \h  \* MERGEFORMAT </w:instrText>
      </w:r>
      <w:r w:rsidR="00805D87" w:rsidRPr="002D269A">
        <w:fldChar w:fldCharType="separate"/>
      </w:r>
      <w:r w:rsidR="002A28A6" w:rsidRPr="002D269A">
        <w:rPr>
          <w:bCs w:val="0"/>
          <w:sz w:val="24"/>
          <w:szCs w:val="24"/>
        </w:rPr>
        <w:t>3.3.8.3</w:t>
      </w:r>
      <w:r w:rsidR="00805D87" w:rsidRPr="002D269A">
        <w:fldChar w:fldCharType="end"/>
      </w:r>
      <w:r w:rsidR="00F463E8" w:rsidRPr="002D269A">
        <w:rPr>
          <w:bCs w:val="0"/>
          <w:sz w:val="24"/>
          <w:szCs w:val="24"/>
        </w:rPr>
        <w:t>, за исключением документ</w:t>
      </w:r>
      <w:r w:rsidR="00FA5339" w:rsidRPr="002D269A">
        <w:rPr>
          <w:bCs w:val="0"/>
          <w:sz w:val="24"/>
          <w:szCs w:val="24"/>
        </w:rPr>
        <w:t>ов</w:t>
      </w:r>
      <w:r w:rsidR="00F463E8" w:rsidRPr="002D269A">
        <w:rPr>
          <w:bCs w:val="0"/>
          <w:sz w:val="24"/>
          <w:szCs w:val="24"/>
        </w:rPr>
        <w:t>, указанн</w:t>
      </w:r>
      <w:r w:rsidR="00FA5339" w:rsidRPr="002D269A">
        <w:rPr>
          <w:bCs w:val="0"/>
          <w:sz w:val="24"/>
          <w:szCs w:val="24"/>
        </w:rPr>
        <w:t>ых</w:t>
      </w:r>
      <w:r w:rsidR="00F463E8" w:rsidRPr="002D269A">
        <w:rPr>
          <w:bCs w:val="0"/>
          <w:sz w:val="24"/>
          <w:szCs w:val="24"/>
        </w:rPr>
        <w:t xml:space="preserve"> в </w:t>
      </w:r>
      <w:proofErr w:type="spellStart"/>
      <w:r w:rsidR="00F463E8" w:rsidRPr="002D269A">
        <w:rPr>
          <w:sz w:val="24"/>
          <w:szCs w:val="24"/>
        </w:rPr>
        <w:t>пп</w:t>
      </w:r>
      <w:proofErr w:type="spellEnd"/>
      <w:r w:rsidR="00F463E8" w:rsidRPr="002D269A">
        <w:rPr>
          <w:sz w:val="24"/>
          <w:szCs w:val="24"/>
        </w:rPr>
        <w:t xml:space="preserve">. </w:t>
      </w:r>
      <w:r w:rsidR="00805D87" w:rsidRPr="002D269A">
        <w:fldChar w:fldCharType="begin"/>
      </w:r>
      <w:r w:rsidR="00805D87" w:rsidRPr="002D269A">
        <w:instrText xml:space="preserve"> REF _Ref440279062 \r \h  \* MERGEFORMAT </w:instrText>
      </w:r>
      <w:r w:rsidR="00805D87" w:rsidRPr="002D269A">
        <w:fldChar w:fldCharType="separate"/>
      </w:r>
      <w:r w:rsidR="002A28A6" w:rsidRPr="002D269A">
        <w:rPr>
          <w:sz w:val="24"/>
          <w:szCs w:val="24"/>
        </w:rPr>
        <w:t>б)</w:t>
      </w:r>
      <w:r w:rsidR="00805D87" w:rsidRPr="002D269A">
        <w:fldChar w:fldCharType="end"/>
      </w:r>
      <w:r w:rsidR="00FA5339" w:rsidRPr="002D269A">
        <w:rPr>
          <w:sz w:val="24"/>
          <w:szCs w:val="24"/>
        </w:rPr>
        <w:t>,</w:t>
      </w:r>
      <w:r w:rsidR="007638F4" w:rsidRPr="002D269A">
        <w:rPr>
          <w:sz w:val="24"/>
          <w:szCs w:val="24"/>
        </w:rPr>
        <w:t xml:space="preserve"> </w:t>
      </w:r>
      <w:r w:rsidR="007F30BA" w:rsidRPr="002D269A">
        <w:fldChar w:fldCharType="begin"/>
      </w:r>
      <w:r w:rsidR="007F30BA" w:rsidRPr="002D269A">
        <w:instrText xml:space="preserve"> REF _Ref440372326 \r \h  \* MERGEFORMAT </w:instrText>
      </w:r>
      <w:r w:rsidR="007F30BA" w:rsidRPr="002D269A">
        <w:fldChar w:fldCharType="separate"/>
      </w:r>
      <w:r w:rsidR="002A28A6" w:rsidRPr="002D269A">
        <w:rPr>
          <w:sz w:val="24"/>
          <w:szCs w:val="24"/>
        </w:rPr>
        <w:t>д)</w:t>
      </w:r>
      <w:r w:rsidR="007F30BA" w:rsidRPr="002D269A">
        <w:fldChar w:fldCharType="end"/>
      </w:r>
      <w:r w:rsidR="007638F4" w:rsidRPr="002D269A">
        <w:rPr>
          <w:sz w:val="24"/>
          <w:szCs w:val="24"/>
        </w:rPr>
        <w:t>,</w:t>
      </w:r>
      <w:r w:rsidR="00FA5339" w:rsidRPr="002D269A">
        <w:rPr>
          <w:sz w:val="24"/>
          <w:szCs w:val="24"/>
        </w:rPr>
        <w:t xml:space="preserve"> </w:t>
      </w:r>
      <w:r w:rsidR="00805D87" w:rsidRPr="002D269A">
        <w:fldChar w:fldCharType="begin"/>
      </w:r>
      <w:r w:rsidR="00805D87" w:rsidRPr="002D269A">
        <w:instrText xml:space="preserve"> REF _Ref440371812 \r \h  \* MERGEFORMAT </w:instrText>
      </w:r>
      <w:r w:rsidR="00805D87" w:rsidRPr="002D269A">
        <w:fldChar w:fldCharType="separate"/>
      </w:r>
      <w:r w:rsidR="002A28A6" w:rsidRPr="002D269A">
        <w:rPr>
          <w:sz w:val="24"/>
          <w:szCs w:val="24"/>
        </w:rPr>
        <w:t>м)</w:t>
      </w:r>
      <w:r w:rsidR="00805D87" w:rsidRPr="002D269A">
        <w:fldChar w:fldCharType="end"/>
      </w:r>
      <w:r w:rsidR="00FA5339" w:rsidRPr="002D269A">
        <w:rPr>
          <w:sz w:val="24"/>
          <w:szCs w:val="24"/>
        </w:rPr>
        <w:t xml:space="preserve">, </w:t>
      </w:r>
      <w:r w:rsidR="007F30BA" w:rsidRPr="002D269A">
        <w:fldChar w:fldCharType="begin"/>
      </w:r>
      <w:r w:rsidR="007F30BA" w:rsidRPr="002D269A">
        <w:instrText xml:space="preserve"> REF _Ref440371822 \r \h  \* MERGEFORMAT </w:instrText>
      </w:r>
      <w:r w:rsidR="007F30BA" w:rsidRPr="002D269A">
        <w:fldChar w:fldCharType="separate"/>
      </w:r>
      <w:r w:rsidR="002A28A6" w:rsidRPr="002D269A">
        <w:rPr>
          <w:sz w:val="24"/>
          <w:szCs w:val="24"/>
        </w:rPr>
        <w:t>н)</w:t>
      </w:r>
      <w:r w:rsidR="007F30BA" w:rsidRPr="002D269A">
        <w:fldChar w:fldCharType="end"/>
      </w:r>
      <w:r w:rsidR="00F463E8" w:rsidRPr="002D269A">
        <w:rPr>
          <w:sz w:val="24"/>
          <w:szCs w:val="24"/>
        </w:rPr>
        <w:t xml:space="preserve"> п. </w:t>
      </w:r>
      <w:r w:rsidR="00805D87" w:rsidRPr="002D269A">
        <w:fldChar w:fldCharType="begin"/>
      </w:r>
      <w:r w:rsidR="00805D87" w:rsidRPr="002D269A">
        <w:instrText xml:space="preserve"> REF _Ref306005578 \r \h  \* MERGEFORMAT </w:instrText>
      </w:r>
      <w:r w:rsidR="00805D87" w:rsidRPr="002D269A">
        <w:fldChar w:fldCharType="separate"/>
      </w:r>
      <w:r w:rsidR="002A28A6" w:rsidRPr="002D269A">
        <w:rPr>
          <w:sz w:val="24"/>
          <w:szCs w:val="24"/>
        </w:rPr>
        <w:t>3.3.8.3</w:t>
      </w:r>
      <w:r w:rsidR="00805D87" w:rsidRPr="002D269A">
        <w:fldChar w:fldCharType="end"/>
      </w:r>
      <w:r w:rsidR="00D90031" w:rsidRPr="002D269A">
        <w:rPr>
          <w:bCs w:val="0"/>
          <w:sz w:val="24"/>
          <w:szCs w:val="24"/>
        </w:rPr>
        <w:t>)</w:t>
      </w:r>
      <w:r w:rsidRPr="002D269A">
        <w:rPr>
          <w:bCs w:val="0"/>
          <w:sz w:val="24"/>
          <w:szCs w:val="24"/>
        </w:rPr>
        <w:t>;</w:t>
      </w:r>
      <w:r w:rsidR="00FB685F" w:rsidRPr="002D269A">
        <w:rPr>
          <w:bCs w:val="0"/>
          <w:sz w:val="24"/>
          <w:szCs w:val="24"/>
        </w:rPr>
        <w:t xml:space="preserve"> </w:t>
      </w:r>
    </w:p>
    <w:p w:rsidR="00717F60" w:rsidRPr="002D269A" w:rsidRDefault="009C744E" w:rsidP="00E54B35">
      <w:pPr>
        <w:widowControl w:val="0"/>
        <w:numPr>
          <w:ilvl w:val="3"/>
          <w:numId w:val="3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8" w:name="_Ref306004660"/>
      <w:r w:rsidRPr="002D269A">
        <w:rPr>
          <w:bCs w:val="0"/>
          <w:sz w:val="24"/>
          <w:szCs w:val="24"/>
        </w:rPr>
        <w:lastRenderedPageBreak/>
        <w:t>Участник</w:t>
      </w:r>
      <w:r w:rsidR="00717F60" w:rsidRPr="002D269A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2D269A">
        <w:rPr>
          <w:bCs w:val="0"/>
          <w:sz w:val="24"/>
          <w:szCs w:val="24"/>
        </w:rPr>
        <w:t>Заявк</w:t>
      </w:r>
      <w:r w:rsidR="00717F60" w:rsidRPr="002D269A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2D269A">
        <w:rPr>
          <w:bCs w:val="0"/>
          <w:sz w:val="24"/>
          <w:szCs w:val="24"/>
        </w:rPr>
        <w:t>Заявк</w:t>
      </w:r>
      <w:r w:rsidR="00717F60" w:rsidRPr="002D269A">
        <w:rPr>
          <w:bCs w:val="0"/>
          <w:sz w:val="24"/>
          <w:szCs w:val="24"/>
        </w:rPr>
        <w:t xml:space="preserve">и такого </w:t>
      </w:r>
      <w:r w:rsidRPr="002D269A">
        <w:rPr>
          <w:bCs w:val="0"/>
          <w:sz w:val="24"/>
          <w:szCs w:val="24"/>
        </w:rPr>
        <w:t>Участник</w:t>
      </w:r>
      <w:r w:rsidR="00717F60" w:rsidRPr="002D269A">
        <w:rPr>
          <w:bCs w:val="0"/>
          <w:sz w:val="24"/>
          <w:szCs w:val="24"/>
        </w:rPr>
        <w:t xml:space="preserve">а отклоняются без </w:t>
      </w:r>
      <w:proofErr w:type="gramStart"/>
      <w:r w:rsidR="00717F60" w:rsidRPr="002D269A">
        <w:rPr>
          <w:bCs w:val="0"/>
          <w:sz w:val="24"/>
          <w:szCs w:val="24"/>
        </w:rPr>
        <w:t>рассмотрения</w:t>
      </w:r>
      <w:proofErr w:type="gramEnd"/>
      <w:r w:rsidR="00717F60" w:rsidRPr="002D269A">
        <w:rPr>
          <w:bCs w:val="0"/>
          <w:sz w:val="24"/>
          <w:szCs w:val="24"/>
        </w:rPr>
        <w:t xml:space="preserve"> по существу.</w:t>
      </w:r>
      <w:bookmarkEnd w:id="238"/>
    </w:p>
    <w:p w:rsidR="00BD40A3" w:rsidRPr="001E3137" w:rsidRDefault="00BD40A3" w:rsidP="00E54B35">
      <w:pPr>
        <w:widowControl w:val="0"/>
        <w:numPr>
          <w:ilvl w:val="3"/>
          <w:numId w:val="3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269A">
        <w:rPr>
          <w:bCs w:val="0"/>
          <w:sz w:val="24"/>
          <w:szCs w:val="24"/>
        </w:rPr>
        <w:t xml:space="preserve">Все формы, указанные в разделе </w:t>
      </w:r>
      <w:r w:rsidR="00805D87" w:rsidRPr="002D269A">
        <w:fldChar w:fldCharType="begin"/>
      </w:r>
      <w:r w:rsidR="00805D87" w:rsidRPr="002D269A">
        <w:instrText xml:space="preserve"> REF _Ref440270602 \r \h  \* MERGEFORMAT </w:instrText>
      </w:r>
      <w:r w:rsidR="00805D87" w:rsidRPr="002D269A">
        <w:fldChar w:fldCharType="separate"/>
      </w:r>
      <w:r w:rsidR="002A28A6" w:rsidRPr="002D269A">
        <w:t>5</w:t>
      </w:r>
      <w:r w:rsidR="00805D87" w:rsidRPr="002D269A">
        <w:fldChar w:fldCharType="end"/>
      </w:r>
      <w:r w:rsidRPr="002D269A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</w:t>
      </w:r>
      <w:r w:rsidRPr="001E3137">
        <w:rPr>
          <w:bCs w:val="0"/>
          <w:sz w:val="24"/>
          <w:szCs w:val="24"/>
        </w:rPr>
        <w:t xml:space="preserve">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E54B35">
      <w:pPr>
        <w:widowControl w:val="0"/>
        <w:numPr>
          <w:ilvl w:val="3"/>
          <w:numId w:val="3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05D87">
        <w:fldChar w:fldCharType="begin"/>
      </w:r>
      <w:r w:rsidR="00805D87">
        <w:instrText xml:space="preserve"> REF _Ref191386419 \n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3.3.2</w:t>
      </w:r>
      <w:r w:rsidR="00805D87">
        <w:fldChar w:fldCharType="end"/>
      </w:r>
      <w:r w:rsidR="00717F60" w:rsidRPr="001E3137">
        <w:rPr>
          <w:bCs w:val="0"/>
          <w:sz w:val="24"/>
          <w:szCs w:val="24"/>
        </w:rPr>
        <w:t>).</w:t>
      </w:r>
    </w:p>
    <w:p w:rsidR="00BD40A3" w:rsidRPr="00AE1D21" w:rsidRDefault="00BD40A3" w:rsidP="00E54B35">
      <w:pPr>
        <w:widowControl w:val="0"/>
        <w:numPr>
          <w:ilvl w:val="3"/>
          <w:numId w:val="3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9" w:name="_Ref55279015"/>
      <w:bookmarkStart w:id="240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239"/>
    </w:p>
    <w:p w:rsidR="00BD40A3" w:rsidRPr="00AE1D21" w:rsidRDefault="00BD40A3" w:rsidP="00E54B35">
      <w:pPr>
        <w:widowControl w:val="0"/>
        <w:numPr>
          <w:ilvl w:val="3"/>
          <w:numId w:val="3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41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240"/>
      <w:bookmarkEnd w:id="241"/>
    </w:p>
    <w:p w:rsidR="00BD40A3" w:rsidRPr="002D269A" w:rsidRDefault="00BD40A3" w:rsidP="00E54B35">
      <w:pPr>
        <w:widowControl w:val="0"/>
        <w:numPr>
          <w:ilvl w:val="3"/>
          <w:numId w:val="3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269A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2D269A">
        <w:rPr>
          <w:sz w:val="24"/>
          <w:szCs w:val="24"/>
        </w:rPr>
        <w:t>Заявку</w:t>
      </w:r>
      <w:r w:rsidRPr="002D269A">
        <w:rPr>
          <w:sz w:val="24"/>
          <w:szCs w:val="24"/>
        </w:rPr>
        <w:t xml:space="preserve"> </w:t>
      </w:r>
      <w:r w:rsidR="000E5AC7" w:rsidRPr="002D269A">
        <w:rPr>
          <w:sz w:val="24"/>
          <w:szCs w:val="24"/>
        </w:rPr>
        <w:t>Участника</w:t>
      </w:r>
      <w:r w:rsidRPr="002D269A">
        <w:rPr>
          <w:sz w:val="24"/>
          <w:szCs w:val="24"/>
        </w:rPr>
        <w:t>.</w:t>
      </w:r>
    </w:p>
    <w:p w:rsidR="00BD40A3" w:rsidRPr="002D269A" w:rsidRDefault="00C51F7E" w:rsidP="00E54B35">
      <w:pPr>
        <w:widowControl w:val="0"/>
        <w:numPr>
          <w:ilvl w:val="3"/>
          <w:numId w:val="3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D269A">
        <w:rPr>
          <w:sz w:val="24"/>
          <w:szCs w:val="24"/>
        </w:rPr>
        <w:t xml:space="preserve">В случае </w:t>
      </w:r>
      <w:proofErr w:type="spellStart"/>
      <w:r w:rsidRPr="002D269A">
        <w:rPr>
          <w:sz w:val="24"/>
          <w:szCs w:val="24"/>
        </w:rPr>
        <w:t>расхожения</w:t>
      </w:r>
      <w:proofErr w:type="spellEnd"/>
      <w:r w:rsidRPr="002D269A">
        <w:rPr>
          <w:sz w:val="24"/>
          <w:szCs w:val="24"/>
        </w:rPr>
        <w:t xml:space="preserve"> </w:t>
      </w:r>
      <w:r w:rsidR="00BD40A3" w:rsidRPr="002D269A">
        <w:rPr>
          <w:sz w:val="24"/>
          <w:szCs w:val="24"/>
        </w:rPr>
        <w:t>данных</w:t>
      </w:r>
      <w:r w:rsidR="002A28A6" w:rsidRPr="002D269A">
        <w:rPr>
          <w:sz w:val="24"/>
          <w:szCs w:val="24"/>
        </w:rPr>
        <w:t xml:space="preserve">, указанных в приложениях к письму о </w:t>
      </w:r>
      <w:proofErr w:type="spellStart"/>
      <w:r w:rsidR="002A28A6" w:rsidRPr="002D269A">
        <w:rPr>
          <w:sz w:val="24"/>
          <w:szCs w:val="24"/>
        </w:rPr>
        <w:t>почаче</w:t>
      </w:r>
      <w:proofErr w:type="spellEnd"/>
      <w:r w:rsidR="002A28A6" w:rsidRPr="002D269A">
        <w:rPr>
          <w:sz w:val="24"/>
          <w:szCs w:val="24"/>
        </w:rPr>
        <w:t xml:space="preserve"> оферты с данными указанными в письме о подаче оферты</w:t>
      </w:r>
      <w:r w:rsidR="00BD40A3" w:rsidRPr="002D269A">
        <w:rPr>
          <w:sz w:val="24"/>
          <w:szCs w:val="24"/>
        </w:rPr>
        <w:t xml:space="preserve">, Акцептом для </w:t>
      </w:r>
      <w:r w:rsidR="00CE0B07" w:rsidRPr="002D269A">
        <w:rPr>
          <w:sz w:val="24"/>
          <w:szCs w:val="24"/>
        </w:rPr>
        <w:t>Заказчика/Организатора</w:t>
      </w:r>
      <w:r w:rsidR="00BD40A3" w:rsidRPr="002D269A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2D269A">
        <w:rPr>
          <w:bCs w:val="0"/>
          <w:spacing w:val="-2"/>
          <w:sz w:val="24"/>
          <w:szCs w:val="24"/>
        </w:rPr>
        <w:t>(</w:t>
      </w:r>
      <w:r w:rsidR="00B71B9D" w:rsidRPr="002D269A">
        <w:rPr>
          <w:bCs w:val="0"/>
          <w:sz w:val="24"/>
          <w:szCs w:val="24"/>
        </w:rPr>
        <w:t xml:space="preserve">раздел </w:t>
      </w:r>
      <w:r w:rsidR="00805D87" w:rsidRPr="002D269A">
        <w:fldChar w:fldCharType="begin"/>
      </w:r>
      <w:r w:rsidR="00805D87" w:rsidRPr="002D269A">
        <w:instrText xml:space="preserve"> REF _Ref55336310 \r \h  \* MERGEFORMAT </w:instrText>
      </w:r>
      <w:r w:rsidR="00805D87" w:rsidRPr="002D269A">
        <w:fldChar w:fldCharType="separate"/>
      </w:r>
      <w:r w:rsidR="002A28A6" w:rsidRPr="002D269A">
        <w:rPr>
          <w:bCs w:val="0"/>
          <w:sz w:val="24"/>
          <w:szCs w:val="24"/>
        </w:rPr>
        <w:t>5.1</w:t>
      </w:r>
      <w:r w:rsidR="00805D87" w:rsidRPr="002D269A">
        <w:fldChar w:fldCharType="end"/>
      </w:r>
      <w:r w:rsidR="00B71B9D" w:rsidRPr="002D269A">
        <w:rPr>
          <w:bCs w:val="0"/>
          <w:sz w:val="24"/>
          <w:szCs w:val="24"/>
          <w:lang w:eastAsia="ru-RU"/>
        </w:rPr>
        <w:t>)</w:t>
      </w:r>
      <w:r w:rsidR="00BD40A3" w:rsidRPr="002D269A">
        <w:rPr>
          <w:sz w:val="24"/>
          <w:szCs w:val="24"/>
        </w:rPr>
        <w:t>.</w:t>
      </w:r>
    </w:p>
    <w:p w:rsidR="00717F60" w:rsidRPr="002D269A" w:rsidRDefault="00717F60" w:rsidP="00E71A48">
      <w:pPr>
        <w:pStyle w:val="3"/>
        <w:spacing w:line="264" w:lineRule="auto"/>
        <w:rPr>
          <w:szCs w:val="24"/>
        </w:rPr>
      </w:pPr>
      <w:bookmarkStart w:id="242" w:name="_Ref115076752"/>
      <w:bookmarkStart w:id="243" w:name="_Ref191386109"/>
      <w:bookmarkStart w:id="244" w:name="_Ref191386419"/>
      <w:bookmarkStart w:id="245" w:name="_Toc440361327"/>
      <w:bookmarkStart w:id="246" w:name="_Toc440376082"/>
      <w:bookmarkStart w:id="247" w:name="_Toc440376209"/>
      <w:bookmarkStart w:id="248" w:name="_Toc440382474"/>
      <w:bookmarkStart w:id="249" w:name="_Toc440447144"/>
      <w:bookmarkStart w:id="250" w:name="_Toc440632304"/>
      <w:bookmarkStart w:id="251" w:name="_Toc440875077"/>
      <w:bookmarkStart w:id="252" w:name="_Toc441131064"/>
      <w:bookmarkStart w:id="253" w:name="_Toc465774585"/>
      <w:bookmarkStart w:id="254" w:name="_Toc465848814"/>
      <w:bookmarkStart w:id="255" w:name="_Toc468875316"/>
      <w:bookmarkStart w:id="256" w:name="_Toc469488368"/>
      <w:bookmarkStart w:id="257" w:name="_Toc471894889"/>
      <w:bookmarkStart w:id="258" w:name="_Toc498590314"/>
      <w:bookmarkStart w:id="259" w:name="_Toc501357065"/>
      <w:r w:rsidRPr="002D269A">
        <w:rPr>
          <w:szCs w:val="24"/>
        </w:rPr>
        <w:t xml:space="preserve">Порядок подготовки </w:t>
      </w:r>
      <w:r w:rsidR="004B5EB3" w:rsidRPr="002D269A">
        <w:rPr>
          <w:szCs w:val="24"/>
        </w:rPr>
        <w:t>Заявк</w:t>
      </w:r>
      <w:r w:rsidRPr="002D269A">
        <w:rPr>
          <w:szCs w:val="24"/>
        </w:rPr>
        <w:t>и через </w:t>
      </w:r>
      <w:bookmarkEnd w:id="242"/>
      <w:bookmarkEnd w:id="243"/>
      <w:bookmarkEnd w:id="244"/>
      <w:r w:rsidRPr="002D269A">
        <w:rPr>
          <w:szCs w:val="24"/>
        </w:rPr>
        <w:t>ЭТП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:rsidR="00717F60" w:rsidRPr="002D269A" w:rsidRDefault="009C744E" w:rsidP="00E54B35">
      <w:pPr>
        <w:widowControl w:val="0"/>
        <w:numPr>
          <w:ilvl w:val="3"/>
          <w:numId w:val="33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269A">
        <w:rPr>
          <w:bCs w:val="0"/>
          <w:sz w:val="24"/>
          <w:szCs w:val="24"/>
        </w:rPr>
        <w:t>Участник</w:t>
      </w:r>
      <w:r w:rsidR="00717F60" w:rsidRPr="002D269A">
        <w:rPr>
          <w:bCs w:val="0"/>
          <w:sz w:val="24"/>
          <w:szCs w:val="24"/>
        </w:rPr>
        <w:t xml:space="preserve">и при оформлении </w:t>
      </w:r>
      <w:r w:rsidR="004B5EB3" w:rsidRPr="002D269A">
        <w:rPr>
          <w:bCs w:val="0"/>
          <w:sz w:val="24"/>
          <w:szCs w:val="24"/>
        </w:rPr>
        <w:t>Заявк</w:t>
      </w:r>
      <w:r w:rsidR="00FE5731" w:rsidRPr="002D269A">
        <w:rPr>
          <w:bCs w:val="0"/>
          <w:sz w:val="24"/>
          <w:szCs w:val="24"/>
        </w:rPr>
        <w:t xml:space="preserve">и </w:t>
      </w:r>
      <w:r w:rsidR="00717F60" w:rsidRPr="002D269A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2D269A">
        <w:rPr>
          <w:bCs w:val="0"/>
          <w:sz w:val="24"/>
          <w:szCs w:val="24"/>
        </w:rPr>
        <w:t>Д</w:t>
      </w:r>
      <w:r w:rsidR="00717F60" w:rsidRPr="002D269A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E54B35">
      <w:pPr>
        <w:widowControl w:val="0"/>
        <w:numPr>
          <w:ilvl w:val="3"/>
          <w:numId w:val="3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269A">
        <w:rPr>
          <w:bCs w:val="0"/>
          <w:sz w:val="24"/>
          <w:szCs w:val="24"/>
        </w:rPr>
        <w:t xml:space="preserve">Все файлы </w:t>
      </w:r>
      <w:r w:rsidR="004B5EB3" w:rsidRPr="002D269A">
        <w:rPr>
          <w:bCs w:val="0"/>
          <w:sz w:val="24"/>
          <w:szCs w:val="24"/>
        </w:rPr>
        <w:t>Заявк</w:t>
      </w:r>
      <w:r w:rsidRPr="002D269A">
        <w:rPr>
          <w:bCs w:val="0"/>
          <w:sz w:val="24"/>
          <w:szCs w:val="24"/>
        </w:rPr>
        <w:t xml:space="preserve">и, размещенные </w:t>
      </w:r>
      <w:r w:rsidR="009C744E" w:rsidRPr="002D269A">
        <w:rPr>
          <w:bCs w:val="0"/>
          <w:sz w:val="24"/>
          <w:szCs w:val="24"/>
        </w:rPr>
        <w:t>Участник</w:t>
      </w:r>
      <w:r w:rsidRPr="002D269A">
        <w:rPr>
          <w:bCs w:val="0"/>
          <w:sz w:val="24"/>
          <w:szCs w:val="24"/>
        </w:rPr>
        <w:t>ом на ЭТП, должны иметь наименование либо комментарий, позволяющие</w:t>
      </w:r>
      <w:r w:rsidRPr="00E71A48">
        <w:rPr>
          <w:bCs w:val="0"/>
          <w:sz w:val="24"/>
          <w:szCs w:val="24"/>
        </w:rPr>
        <w:t xml:space="preserve">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E54B35">
      <w:pPr>
        <w:widowControl w:val="0"/>
        <w:numPr>
          <w:ilvl w:val="3"/>
          <w:numId w:val="3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60" w:name="_Ref115076807"/>
      <w:bookmarkStart w:id="261" w:name="_Toc440361328"/>
      <w:bookmarkStart w:id="262" w:name="_Toc440376083"/>
      <w:bookmarkStart w:id="263" w:name="_Toc440376210"/>
      <w:bookmarkStart w:id="264" w:name="_Toc440382475"/>
      <w:bookmarkStart w:id="265" w:name="_Toc440447145"/>
      <w:bookmarkStart w:id="266" w:name="_Toc440632305"/>
      <w:bookmarkStart w:id="267" w:name="_Toc440875078"/>
      <w:bookmarkStart w:id="268" w:name="_Toc441131065"/>
      <w:bookmarkStart w:id="269" w:name="_Toc465774586"/>
      <w:bookmarkStart w:id="270" w:name="_Toc465848815"/>
      <w:bookmarkStart w:id="271" w:name="_Toc468875317"/>
      <w:bookmarkStart w:id="272" w:name="_Toc469488369"/>
      <w:bookmarkStart w:id="273" w:name="_Toc471894890"/>
      <w:bookmarkStart w:id="274" w:name="_Toc498590315"/>
      <w:bookmarkStart w:id="275" w:name="_Toc501357066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:rsidR="00717F60" w:rsidRPr="001E3137" w:rsidRDefault="00246801" w:rsidP="00E54B35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76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предусмотрено.</w:t>
      </w:r>
      <w:bookmarkEnd w:id="276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277" w:name="_Ref306008743"/>
      <w:bookmarkStart w:id="278" w:name="_Toc440361329"/>
      <w:bookmarkStart w:id="279" w:name="_Toc440376084"/>
      <w:bookmarkStart w:id="280" w:name="_Toc440376211"/>
      <w:bookmarkStart w:id="281" w:name="_Toc440382476"/>
      <w:bookmarkStart w:id="282" w:name="_Toc440447146"/>
      <w:bookmarkStart w:id="283" w:name="_Toc440632306"/>
      <w:bookmarkStart w:id="284" w:name="_Toc440875079"/>
      <w:bookmarkStart w:id="285" w:name="_Toc441131066"/>
      <w:bookmarkStart w:id="286" w:name="_Toc465774587"/>
      <w:bookmarkStart w:id="287" w:name="_Toc465848816"/>
      <w:bookmarkStart w:id="288" w:name="_Toc468875318"/>
      <w:bookmarkStart w:id="289" w:name="_Toc469488370"/>
      <w:bookmarkStart w:id="290" w:name="_Toc471894891"/>
      <w:bookmarkStart w:id="291" w:name="_Toc498590316"/>
      <w:bookmarkStart w:id="292" w:name="_Toc501357067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717F60" w:rsidRPr="00D71E6D" w:rsidRDefault="004B5EB3" w:rsidP="00E54B35">
      <w:pPr>
        <w:widowControl w:val="0"/>
        <w:numPr>
          <w:ilvl w:val="3"/>
          <w:numId w:val="20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293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3.4.1.3</w:t>
      </w:r>
      <w:r w:rsidR="00805D87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293"/>
    </w:p>
    <w:p w:rsidR="00717F60" w:rsidRPr="00E71A48" w:rsidRDefault="00717F60" w:rsidP="00E54B35">
      <w:pPr>
        <w:widowControl w:val="0"/>
        <w:numPr>
          <w:ilvl w:val="3"/>
          <w:numId w:val="20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94" w:name="_Toc440361330"/>
      <w:bookmarkStart w:id="295" w:name="_Toc440376085"/>
      <w:bookmarkStart w:id="296" w:name="_Toc440376212"/>
      <w:bookmarkStart w:id="297" w:name="_Toc440382477"/>
      <w:bookmarkStart w:id="298" w:name="_Toc440447147"/>
      <w:bookmarkStart w:id="299" w:name="_Toc440632307"/>
      <w:bookmarkStart w:id="300" w:name="_Toc440875080"/>
      <w:bookmarkStart w:id="301" w:name="_Toc441131067"/>
      <w:bookmarkStart w:id="302" w:name="_Toc465774588"/>
      <w:bookmarkStart w:id="303" w:name="_Toc465848817"/>
      <w:bookmarkStart w:id="304" w:name="_Toc468875319"/>
      <w:bookmarkStart w:id="305" w:name="_Toc469488371"/>
      <w:bookmarkStart w:id="306" w:name="_Toc471894892"/>
      <w:bookmarkStart w:id="307" w:name="_Toc498590317"/>
      <w:bookmarkStart w:id="308" w:name="_Toc501357068"/>
      <w:r w:rsidRPr="00E71A48">
        <w:rPr>
          <w:szCs w:val="24"/>
        </w:rPr>
        <w:lastRenderedPageBreak/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E54B35">
      <w:pPr>
        <w:widowControl w:val="0"/>
        <w:numPr>
          <w:ilvl w:val="3"/>
          <w:numId w:val="21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 xml:space="preserve">). При выявлении расхождений между русским переводом и оригиналом документа на ином языке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будет принимать решение на основании перевода.</w:t>
      </w:r>
    </w:p>
    <w:p w:rsidR="00717F60" w:rsidRPr="00E71A48" w:rsidRDefault="00717F60" w:rsidP="00E54B35">
      <w:pPr>
        <w:widowControl w:val="0"/>
        <w:numPr>
          <w:ilvl w:val="3"/>
          <w:numId w:val="21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09" w:name="_Toc440361331"/>
      <w:bookmarkStart w:id="310" w:name="_Toc440376086"/>
      <w:bookmarkStart w:id="311" w:name="_Toc440376213"/>
      <w:bookmarkStart w:id="312" w:name="_Toc440382478"/>
      <w:bookmarkStart w:id="313" w:name="_Toc440447148"/>
      <w:bookmarkStart w:id="314" w:name="_Toc440632308"/>
      <w:bookmarkStart w:id="315" w:name="_Toc440875081"/>
      <w:bookmarkStart w:id="316" w:name="_Toc441131068"/>
      <w:bookmarkStart w:id="317" w:name="_Toc465774589"/>
      <w:bookmarkStart w:id="318" w:name="_Toc465848818"/>
      <w:bookmarkStart w:id="319" w:name="_Toc468875320"/>
      <w:bookmarkStart w:id="320" w:name="_Toc469488372"/>
      <w:bookmarkStart w:id="321" w:name="_Toc471894893"/>
      <w:bookmarkStart w:id="322" w:name="_Toc498590318"/>
      <w:bookmarkStart w:id="323" w:name="_Toc501357069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E71A48" w:rsidRDefault="00717F60" w:rsidP="00E54B35">
      <w:pPr>
        <w:widowControl w:val="0"/>
        <w:numPr>
          <w:ilvl w:val="3"/>
          <w:numId w:val="22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E54B35">
      <w:pPr>
        <w:widowControl w:val="0"/>
        <w:numPr>
          <w:ilvl w:val="3"/>
          <w:numId w:val="22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2D269A" w:rsidRDefault="00717F60" w:rsidP="00E54B35">
      <w:pPr>
        <w:widowControl w:val="0"/>
        <w:numPr>
          <w:ilvl w:val="3"/>
          <w:numId w:val="2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D269A">
        <w:rPr>
          <w:bCs w:val="0"/>
          <w:sz w:val="24"/>
          <w:szCs w:val="24"/>
        </w:rPr>
        <w:t xml:space="preserve">Цена </w:t>
      </w:r>
      <w:r w:rsidR="004B5EB3" w:rsidRPr="002D269A">
        <w:rPr>
          <w:bCs w:val="0"/>
          <w:sz w:val="24"/>
          <w:szCs w:val="24"/>
        </w:rPr>
        <w:t>Заявк</w:t>
      </w:r>
      <w:r w:rsidRPr="002D269A">
        <w:rPr>
          <w:bCs w:val="0"/>
          <w:sz w:val="24"/>
          <w:szCs w:val="24"/>
        </w:rPr>
        <w:t xml:space="preserve">и фиксируется в рублях </w:t>
      </w:r>
      <w:r w:rsidR="00676A76" w:rsidRPr="002D269A">
        <w:rPr>
          <w:bCs w:val="0"/>
          <w:sz w:val="24"/>
          <w:szCs w:val="24"/>
        </w:rPr>
        <w:t xml:space="preserve">РФ </w:t>
      </w:r>
      <w:r w:rsidRPr="002D269A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2D269A" w:rsidRDefault="00717F60" w:rsidP="00E71A48">
      <w:pPr>
        <w:pStyle w:val="3"/>
        <w:spacing w:line="264" w:lineRule="auto"/>
        <w:rPr>
          <w:szCs w:val="24"/>
        </w:rPr>
      </w:pPr>
      <w:bookmarkStart w:id="324" w:name="_Toc440361332"/>
      <w:bookmarkStart w:id="325" w:name="_Toc440376087"/>
      <w:bookmarkStart w:id="326" w:name="_Toc440376214"/>
      <w:bookmarkStart w:id="327" w:name="_Toc440382479"/>
      <w:bookmarkStart w:id="328" w:name="_Toc440447149"/>
      <w:bookmarkStart w:id="329" w:name="_Toc440632309"/>
      <w:bookmarkStart w:id="330" w:name="_Toc440875082"/>
      <w:bookmarkStart w:id="331" w:name="_Toc441131069"/>
      <w:bookmarkStart w:id="332" w:name="_Toc465774590"/>
      <w:bookmarkStart w:id="333" w:name="_Toc465848819"/>
      <w:bookmarkStart w:id="334" w:name="_Ref468874794"/>
      <w:bookmarkStart w:id="335" w:name="_Toc468875321"/>
      <w:bookmarkStart w:id="336" w:name="_Toc469488373"/>
      <w:bookmarkStart w:id="337" w:name="_Toc471894894"/>
      <w:bookmarkStart w:id="338" w:name="_Toc498590319"/>
      <w:bookmarkStart w:id="339" w:name="_Toc501357070"/>
      <w:r w:rsidRPr="002D269A">
        <w:rPr>
          <w:szCs w:val="24"/>
        </w:rPr>
        <w:t xml:space="preserve">Начальная (максимальная) цена </w:t>
      </w:r>
      <w:r w:rsidR="00123C70" w:rsidRPr="002D269A">
        <w:rPr>
          <w:szCs w:val="24"/>
        </w:rPr>
        <w:t>Договор</w:t>
      </w:r>
      <w:r w:rsidRPr="002D269A">
        <w:rPr>
          <w:szCs w:val="24"/>
        </w:rPr>
        <w:t>а (цена лота)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:rsidR="00216641" w:rsidRPr="002D269A" w:rsidRDefault="00717F60" w:rsidP="00E54B35">
      <w:pPr>
        <w:widowControl w:val="0"/>
        <w:numPr>
          <w:ilvl w:val="3"/>
          <w:numId w:val="23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D269A">
        <w:rPr>
          <w:bCs w:val="0"/>
          <w:sz w:val="24"/>
          <w:szCs w:val="24"/>
        </w:rPr>
        <w:t xml:space="preserve">Начальная (максимальная) цена </w:t>
      </w:r>
      <w:r w:rsidR="00123C70" w:rsidRPr="002D269A">
        <w:rPr>
          <w:bCs w:val="0"/>
          <w:sz w:val="24"/>
          <w:szCs w:val="24"/>
        </w:rPr>
        <w:t>Договор</w:t>
      </w:r>
      <w:r w:rsidRPr="002D269A">
        <w:rPr>
          <w:bCs w:val="0"/>
          <w:sz w:val="24"/>
          <w:szCs w:val="24"/>
        </w:rPr>
        <w:t>а</w:t>
      </w:r>
      <w:r w:rsidR="00216641" w:rsidRPr="002D269A">
        <w:rPr>
          <w:bCs w:val="0"/>
          <w:sz w:val="24"/>
          <w:szCs w:val="24"/>
        </w:rPr>
        <w:t>:</w:t>
      </w:r>
    </w:p>
    <w:p w:rsidR="00CE0B07" w:rsidRPr="002D269A" w:rsidRDefault="001933E9" w:rsidP="00CE0B07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2D269A">
        <w:rPr>
          <w:b/>
          <w:bCs w:val="0"/>
          <w:sz w:val="24"/>
          <w:szCs w:val="24"/>
          <w:u w:val="single"/>
        </w:rPr>
        <w:t xml:space="preserve">По Лоту №: </w:t>
      </w:r>
      <w:r w:rsidR="00E03B10" w:rsidRPr="002D269A">
        <w:rPr>
          <w:b/>
          <w:bCs w:val="0"/>
          <w:sz w:val="24"/>
          <w:szCs w:val="24"/>
          <w:lang w:eastAsia="ru-RU"/>
        </w:rPr>
        <w:t>850 250,00</w:t>
      </w:r>
      <w:r w:rsidR="00E03B10" w:rsidRPr="002D269A">
        <w:rPr>
          <w:bCs w:val="0"/>
          <w:sz w:val="24"/>
          <w:szCs w:val="24"/>
          <w:lang w:eastAsia="ru-RU"/>
        </w:rPr>
        <w:t xml:space="preserve"> (восемьсот пятьдесят тысяч двести пятьдесят) рублей 00 копеек РФ</w:t>
      </w:r>
      <w:r w:rsidRPr="002D269A">
        <w:rPr>
          <w:bCs w:val="0"/>
          <w:sz w:val="24"/>
          <w:szCs w:val="24"/>
          <w:lang w:eastAsia="ru-RU"/>
        </w:rPr>
        <w:t>,</w:t>
      </w:r>
      <w:r w:rsidRPr="002D269A">
        <w:rPr>
          <w:bCs w:val="0"/>
        </w:rPr>
        <w:t xml:space="preserve"> </w:t>
      </w:r>
      <w:r w:rsidRPr="002D269A">
        <w:rPr>
          <w:bCs w:val="0"/>
          <w:sz w:val="24"/>
          <w:szCs w:val="24"/>
          <w:lang w:eastAsia="ru-RU"/>
        </w:rPr>
        <w:t>НДС не облагается. Ценой договора является общий размер страховой премии, выплачиваемой Страховщику.</w:t>
      </w:r>
    </w:p>
    <w:p w:rsidR="004F657D" w:rsidRPr="002D269A" w:rsidRDefault="00F55E6B" w:rsidP="00E54B35">
      <w:pPr>
        <w:widowControl w:val="0"/>
        <w:numPr>
          <w:ilvl w:val="3"/>
          <w:numId w:val="23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D269A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2D269A">
        <w:rPr>
          <w:sz w:val="24"/>
          <w:szCs w:val="24"/>
        </w:rPr>
        <w:t>Договора (Лота)</w:t>
      </w:r>
      <w:r w:rsidR="004F657D" w:rsidRPr="002D269A">
        <w:rPr>
          <w:bCs w:val="0"/>
          <w:sz w:val="24"/>
          <w:szCs w:val="24"/>
        </w:rPr>
        <w:t>.</w:t>
      </w:r>
    </w:p>
    <w:p w:rsidR="004F657D" w:rsidRPr="002D269A" w:rsidRDefault="004F657D" w:rsidP="00E54B35">
      <w:pPr>
        <w:widowControl w:val="0"/>
        <w:numPr>
          <w:ilvl w:val="3"/>
          <w:numId w:val="23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D269A">
        <w:rPr>
          <w:bCs w:val="0"/>
          <w:sz w:val="24"/>
          <w:szCs w:val="24"/>
        </w:rPr>
        <w:t xml:space="preserve">Цена в письме о подаче оферты </w:t>
      </w:r>
      <w:r w:rsidR="003F3A69" w:rsidRPr="002D269A">
        <w:rPr>
          <w:bCs w:val="0"/>
          <w:spacing w:val="-2"/>
          <w:sz w:val="24"/>
          <w:szCs w:val="24"/>
        </w:rPr>
        <w:t>(под</w:t>
      </w:r>
      <w:r w:rsidR="003F3A69" w:rsidRPr="002D269A">
        <w:rPr>
          <w:bCs w:val="0"/>
          <w:sz w:val="24"/>
          <w:szCs w:val="24"/>
        </w:rPr>
        <w:t xml:space="preserve">раздел </w:t>
      </w:r>
      <w:r w:rsidR="00805D87" w:rsidRPr="002D269A">
        <w:fldChar w:fldCharType="begin"/>
      </w:r>
      <w:r w:rsidR="00805D87" w:rsidRPr="002D269A">
        <w:instrText xml:space="preserve"> REF _Ref55336310 \r \h  \* MERGEFORMAT </w:instrText>
      </w:r>
      <w:r w:rsidR="00805D87" w:rsidRPr="002D269A">
        <w:fldChar w:fldCharType="separate"/>
      </w:r>
      <w:r w:rsidR="002A28A6" w:rsidRPr="002D269A">
        <w:rPr>
          <w:bCs w:val="0"/>
          <w:sz w:val="24"/>
          <w:szCs w:val="24"/>
        </w:rPr>
        <w:t>5.1</w:t>
      </w:r>
      <w:r w:rsidR="00805D87" w:rsidRPr="002D269A">
        <w:fldChar w:fldCharType="end"/>
      </w:r>
      <w:r w:rsidR="003F3A69" w:rsidRPr="002D269A">
        <w:rPr>
          <w:bCs w:val="0"/>
          <w:sz w:val="24"/>
          <w:szCs w:val="24"/>
          <w:lang w:eastAsia="ru-RU"/>
        </w:rPr>
        <w:t>)</w:t>
      </w:r>
      <w:r w:rsidRPr="002D269A">
        <w:rPr>
          <w:bCs w:val="0"/>
          <w:sz w:val="24"/>
          <w:szCs w:val="24"/>
        </w:rPr>
        <w:t xml:space="preserve">, поданной Участником, должна соответствовать цене, указанной </w:t>
      </w:r>
      <w:r w:rsidR="00BD74DF" w:rsidRPr="002D269A">
        <w:rPr>
          <w:sz w:val="24"/>
          <w:szCs w:val="24"/>
        </w:rPr>
        <w:t>на «котировочной доске» ЭТП</w:t>
      </w:r>
      <w:r w:rsidRPr="002D269A">
        <w:rPr>
          <w:bCs w:val="0"/>
          <w:sz w:val="24"/>
          <w:szCs w:val="24"/>
        </w:rPr>
        <w:t>. В противном случае Заявк</w:t>
      </w:r>
      <w:r w:rsidR="009F10B1" w:rsidRPr="002D269A">
        <w:rPr>
          <w:bCs w:val="0"/>
          <w:sz w:val="24"/>
          <w:szCs w:val="24"/>
        </w:rPr>
        <w:t>а</w:t>
      </w:r>
      <w:r w:rsidRPr="002D269A">
        <w:rPr>
          <w:bCs w:val="0"/>
          <w:sz w:val="24"/>
          <w:szCs w:val="24"/>
        </w:rPr>
        <w:t xml:space="preserve"> Участника будет отклонен</w:t>
      </w:r>
      <w:r w:rsidR="009F10B1" w:rsidRPr="002D269A">
        <w:rPr>
          <w:bCs w:val="0"/>
          <w:sz w:val="24"/>
          <w:szCs w:val="24"/>
        </w:rPr>
        <w:t>а</w:t>
      </w:r>
      <w:r w:rsidRPr="002D269A">
        <w:rPr>
          <w:bCs w:val="0"/>
          <w:sz w:val="24"/>
          <w:szCs w:val="24"/>
        </w:rPr>
        <w:t xml:space="preserve"> без </w:t>
      </w:r>
      <w:proofErr w:type="gramStart"/>
      <w:r w:rsidRPr="002D269A">
        <w:rPr>
          <w:bCs w:val="0"/>
          <w:sz w:val="24"/>
          <w:szCs w:val="24"/>
        </w:rPr>
        <w:t>рассмотрения</w:t>
      </w:r>
      <w:proofErr w:type="gramEnd"/>
      <w:r w:rsidRPr="002D269A">
        <w:rPr>
          <w:bCs w:val="0"/>
          <w:sz w:val="24"/>
          <w:szCs w:val="24"/>
        </w:rPr>
        <w:t xml:space="preserve"> по существу.</w:t>
      </w:r>
    </w:p>
    <w:p w:rsidR="004F657D" w:rsidRPr="00EB7BE2" w:rsidRDefault="004F657D" w:rsidP="00E54B35">
      <w:pPr>
        <w:widowControl w:val="0"/>
        <w:numPr>
          <w:ilvl w:val="3"/>
          <w:numId w:val="23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D269A">
        <w:rPr>
          <w:bCs w:val="0"/>
          <w:sz w:val="24"/>
          <w:szCs w:val="24"/>
        </w:rPr>
        <w:t>В рамках оценочной стадии, предусмотренной</w:t>
      </w:r>
      <w:r w:rsidRPr="00AE1D21">
        <w:rPr>
          <w:bCs w:val="0"/>
          <w:sz w:val="24"/>
          <w:szCs w:val="24"/>
        </w:rPr>
        <w:t xml:space="preserve"> пунктом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3.6.4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E54B35">
      <w:pPr>
        <w:widowControl w:val="0"/>
        <w:numPr>
          <w:ilvl w:val="3"/>
          <w:numId w:val="23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3.11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340" w:name="_Ref191386407"/>
      <w:bookmarkStart w:id="341" w:name="_Ref191386526"/>
      <w:bookmarkStart w:id="342" w:name="_Toc440361333"/>
      <w:bookmarkStart w:id="343" w:name="_Toc440376088"/>
      <w:bookmarkStart w:id="344" w:name="_Toc440376215"/>
      <w:bookmarkStart w:id="345" w:name="_Toc440382480"/>
      <w:bookmarkStart w:id="346" w:name="_Toc440447150"/>
      <w:bookmarkStart w:id="347" w:name="_Toc440632310"/>
      <w:bookmarkStart w:id="348" w:name="_Toc440875083"/>
      <w:bookmarkStart w:id="349" w:name="_Toc441131070"/>
      <w:bookmarkStart w:id="350" w:name="_Toc465774591"/>
      <w:bookmarkStart w:id="351" w:name="_Toc465848820"/>
      <w:bookmarkStart w:id="352" w:name="_Toc468875322"/>
      <w:bookmarkStart w:id="353" w:name="_Toc469488374"/>
      <w:bookmarkStart w:id="354" w:name="_Toc471894895"/>
      <w:bookmarkStart w:id="355" w:name="_Toc498590320"/>
      <w:bookmarkStart w:id="356" w:name="_Toc501357071"/>
      <w:bookmarkStart w:id="357" w:name="_Ref303624481"/>
      <w:r w:rsidRPr="00EB7BE2">
        <w:rPr>
          <w:szCs w:val="24"/>
        </w:rPr>
        <w:lastRenderedPageBreak/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r w:rsidRPr="00EB7BE2">
        <w:rPr>
          <w:szCs w:val="24"/>
        </w:rPr>
        <w:t xml:space="preserve"> </w:t>
      </w:r>
    </w:p>
    <w:p w:rsidR="00E71628" w:rsidRPr="002D269A" w:rsidRDefault="00717F60" w:rsidP="00E54B35">
      <w:pPr>
        <w:widowControl w:val="0"/>
        <w:numPr>
          <w:ilvl w:val="3"/>
          <w:numId w:val="24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93090116"/>
      <w:bookmarkStart w:id="359" w:name="_Ref191386482"/>
      <w:bookmarkStart w:id="360" w:name="_Ref440291364"/>
      <w:bookmarkEnd w:id="357"/>
      <w:r w:rsidRPr="002D269A">
        <w:rPr>
          <w:bCs w:val="0"/>
          <w:sz w:val="24"/>
          <w:szCs w:val="24"/>
        </w:rPr>
        <w:t xml:space="preserve">Требования к </w:t>
      </w:r>
      <w:r w:rsidR="009C744E" w:rsidRPr="002D269A">
        <w:rPr>
          <w:bCs w:val="0"/>
          <w:sz w:val="24"/>
          <w:szCs w:val="24"/>
        </w:rPr>
        <w:t>Участник</w:t>
      </w:r>
      <w:r w:rsidRPr="002D269A">
        <w:rPr>
          <w:bCs w:val="0"/>
          <w:sz w:val="24"/>
          <w:szCs w:val="24"/>
        </w:rPr>
        <w:t>ам</w:t>
      </w:r>
      <w:bookmarkEnd w:id="358"/>
      <w:r w:rsidRPr="002D269A">
        <w:rPr>
          <w:bCs w:val="0"/>
          <w:sz w:val="24"/>
          <w:szCs w:val="24"/>
        </w:rPr>
        <w:t>:</w:t>
      </w:r>
      <w:bookmarkStart w:id="361" w:name="_Ref306004833"/>
      <w:bookmarkEnd w:id="359"/>
      <w:r w:rsidR="000F4365" w:rsidRPr="002D269A">
        <w:rPr>
          <w:bCs w:val="0"/>
          <w:sz w:val="24"/>
          <w:szCs w:val="24"/>
        </w:rPr>
        <w:t xml:space="preserve"> у</w:t>
      </w:r>
      <w:r w:rsidRPr="002D269A">
        <w:rPr>
          <w:bCs w:val="0"/>
          <w:sz w:val="24"/>
          <w:szCs w:val="24"/>
        </w:rPr>
        <w:t xml:space="preserve">частвовать в процедуре </w:t>
      </w:r>
      <w:r w:rsidR="009C744E" w:rsidRPr="002D269A">
        <w:rPr>
          <w:bCs w:val="0"/>
          <w:sz w:val="24"/>
          <w:szCs w:val="24"/>
        </w:rPr>
        <w:t>З</w:t>
      </w:r>
      <w:r w:rsidRPr="002D269A">
        <w:rPr>
          <w:bCs w:val="0"/>
          <w:sz w:val="24"/>
          <w:szCs w:val="24"/>
        </w:rPr>
        <w:t>апроса предложений может любое юридическое лицо. При проведении запроса предложений на ЭТП, такое</w:t>
      </w:r>
      <w:r w:rsidRPr="002D269A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2D269A">
        <w:rPr>
          <w:sz w:val="24"/>
          <w:szCs w:val="24"/>
        </w:rPr>
        <w:t>Участник</w:t>
      </w:r>
      <w:r w:rsidRPr="002D269A">
        <w:rPr>
          <w:sz w:val="24"/>
          <w:szCs w:val="24"/>
        </w:rPr>
        <w:t xml:space="preserve">а ЭТП, а также в качестве </w:t>
      </w:r>
      <w:r w:rsidR="009C744E" w:rsidRPr="002D269A">
        <w:rPr>
          <w:sz w:val="24"/>
          <w:szCs w:val="24"/>
        </w:rPr>
        <w:t>Участник</w:t>
      </w:r>
      <w:r w:rsidRPr="002D269A">
        <w:rPr>
          <w:sz w:val="24"/>
          <w:szCs w:val="24"/>
        </w:rPr>
        <w:t>а проводимого запроса предложений.</w:t>
      </w:r>
      <w:bookmarkEnd w:id="360"/>
      <w:bookmarkEnd w:id="361"/>
    </w:p>
    <w:p w:rsidR="00717F60" w:rsidRPr="002D269A" w:rsidRDefault="00717F60" w:rsidP="00E54B35">
      <w:pPr>
        <w:widowControl w:val="0"/>
        <w:numPr>
          <w:ilvl w:val="3"/>
          <w:numId w:val="24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2" w:name="_Ref303669127"/>
      <w:r w:rsidRPr="002D269A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2D269A">
        <w:rPr>
          <w:bCs w:val="0"/>
          <w:sz w:val="24"/>
          <w:szCs w:val="24"/>
        </w:rPr>
        <w:t>З</w:t>
      </w:r>
      <w:r w:rsidRPr="002D269A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2D269A">
        <w:rPr>
          <w:bCs w:val="0"/>
          <w:sz w:val="24"/>
          <w:szCs w:val="24"/>
        </w:rPr>
        <w:t>Договор</w:t>
      </w:r>
      <w:r w:rsidRPr="002D269A">
        <w:rPr>
          <w:bCs w:val="0"/>
          <w:sz w:val="24"/>
          <w:szCs w:val="24"/>
        </w:rPr>
        <w:t xml:space="preserve">, </w:t>
      </w:r>
      <w:r w:rsidR="009C744E" w:rsidRPr="002D269A">
        <w:rPr>
          <w:bCs w:val="0"/>
          <w:sz w:val="24"/>
          <w:szCs w:val="24"/>
        </w:rPr>
        <w:t>Участник</w:t>
      </w:r>
      <w:r w:rsidRPr="002D269A">
        <w:rPr>
          <w:bCs w:val="0"/>
          <w:sz w:val="24"/>
          <w:szCs w:val="24"/>
        </w:rPr>
        <w:t xml:space="preserve"> должен отвечать следующим требованиям:</w:t>
      </w:r>
      <w:bookmarkEnd w:id="362"/>
    </w:p>
    <w:p w:rsidR="00717F60" w:rsidRPr="002D269A" w:rsidRDefault="00717F60" w:rsidP="00E54B35">
      <w:pPr>
        <w:widowControl w:val="0"/>
        <w:numPr>
          <w:ilvl w:val="0"/>
          <w:numId w:val="19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363" w:name="_Ref306032455"/>
      <w:r w:rsidRPr="002D269A">
        <w:rPr>
          <w:bCs w:val="0"/>
          <w:color w:val="000000"/>
          <w:sz w:val="24"/>
          <w:szCs w:val="24"/>
        </w:rPr>
        <w:t xml:space="preserve">должен </w:t>
      </w:r>
      <w:bookmarkStart w:id="364" w:name="_Ref303669099"/>
      <w:r w:rsidRPr="002D269A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2D269A">
        <w:rPr>
          <w:sz w:val="24"/>
          <w:szCs w:val="24"/>
          <w:lang w:eastAsia="ru-RU"/>
        </w:rPr>
        <w:t>исполнения</w:t>
      </w:r>
      <w:r w:rsidRPr="002D269A">
        <w:rPr>
          <w:bCs w:val="0"/>
          <w:color w:val="000000"/>
          <w:sz w:val="24"/>
          <w:szCs w:val="24"/>
        </w:rPr>
        <w:t xml:space="preserve"> </w:t>
      </w:r>
      <w:r w:rsidR="00123C70" w:rsidRPr="002D269A">
        <w:rPr>
          <w:bCs w:val="0"/>
          <w:color w:val="000000"/>
          <w:sz w:val="24"/>
          <w:szCs w:val="24"/>
        </w:rPr>
        <w:t>Договор</w:t>
      </w:r>
      <w:r w:rsidRPr="002D269A">
        <w:rPr>
          <w:bCs w:val="0"/>
          <w:color w:val="000000"/>
          <w:sz w:val="24"/>
          <w:szCs w:val="24"/>
        </w:rPr>
        <w:t xml:space="preserve">а </w:t>
      </w:r>
      <w:r w:rsidR="004F657D" w:rsidRPr="002D269A">
        <w:rPr>
          <w:color w:val="000000"/>
          <w:sz w:val="24"/>
          <w:szCs w:val="24"/>
        </w:rPr>
        <w:t>(должен быть зарегистрирован в установленном порядке)</w:t>
      </w:r>
      <w:r w:rsidR="009D7F01" w:rsidRPr="002D269A">
        <w:rPr>
          <w:color w:val="000000"/>
          <w:sz w:val="24"/>
          <w:szCs w:val="24"/>
        </w:rPr>
        <w:t xml:space="preserve">; </w:t>
      </w:r>
      <w:bookmarkEnd w:id="363"/>
      <w:bookmarkEnd w:id="364"/>
    </w:p>
    <w:p w:rsidR="00717F60" w:rsidRPr="002D269A" w:rsidRDefault="00717F60" w:rsidP="00E54B35">
      <w:pPr>
        <w:widowControl w:val="0"/>
        <w:numPr>
          <w:ilvl w:val="0"/>
          <w:numId w:val="19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2D269A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2D269A">
        <w:rPr>
          <w:bCs w:val="0"/>
          <w:sz w:val="24"/>
          <w:szCs w:val="24"/>
        </w:rPr>
        <w:t>Участник</w:t>
      </w:r>
      <w:r w:rsidRPr="002D269A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2D269A">
        <w:rPr>
          <w:bCs w:val="0"/>
          <w:sz w:val="24"/>
          <w:szCs w:val="24"/>
        </w:rPr>
        <w:t>Участника не должен</w:t>
      </w:r>
      <w:r w:rsidRPr="002D269A">
        <w:rPr>
          <w:bCs w:val="0"/>
          <w:sz w:val="24"/>
          <w:szCs w:val="24"/>
        </w:rPr>
        <w:t xml:space="preserve"> быть наложен арест, </w:t>
      </w:r>
      <w:r w:rsidRPr="002D269A">
        <w:rPr>
          <w:sz w:val="24"/>
          <w:szCs w:val="24"/>
          <w:lang w:eastAsia="ru-RU"/>
        </w:rPr>
        <w:t>экономическая</w:t>
      </w:r>
      <w:r w:rsidRPr="002D269A">
        <w:rPr>
          <w:bCs w:val="0"/>
          <w:sz w:val="24"/>
          <w:szCs w:val="24"/>
        </w:rPr>
        <w:t xml:space="preserve"> деятельность </w:t>
      </w:r>
      <w:r w:rsidR="009C744E" w:rsidRPr="002D269A">
        <w:rPr>
          <w:bCs w:val="0"/>
          <w:sz w:val="24"/>
          <w:szCs w:val="24"/>
        </w:rPr>
        <w:t>Участник</w:t>
      </w:r>
      <w:r w:rsidRPr="002D269A">
        <w:rPr>
          <w:bCs w:val="0"/>
          <w:sz w:val="24"/>
          <w:szCs w:val="24"/>
        </w:rPr>
        <w:t>а не должна быть приост</w:t>
      </w:r>
      <w:r w:rsidR="004434CE" w:rsidRPr="002D269A">
        <w:rPr>
          <w:bCs w:val="0"/>
          <w:sz w:val="24"/>
          <w:szCs w:val="24"/>
        </w:rPr>
        <w:t>ановлена (для юридического лица</w:t>
      </w:r>
      <w:r w:rsidRPr="002D269A">
        <w:rPr>
          <w:bCs w:val="0"/>
          <w:sz w:val="24"/>
          <w:szCs w:val="24"/>
        </w:rPr>
        <w:t>);</w:t>
      </w:r>
    </w:p>
    <w:p w:rsidR="00E71628" w:rsidRPr="002D269A" w:rsidRDefault="00E71628" w:rsidP="00E54B35">
      <w:pPr>
        <w:widowControl w:val="0"/>
        <w:numPr>
          <w:ilvl w:val="0"/>
          <w:numId w:val="19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365" w:name="_Ref306032457"/>
      <w:r w:rsidRPr="002D269A">
        <w:rPr>
          <w:sz w:val="24"/>
          <w:szCs w:val="24"/>
          <w:lang w:eastAsia="ru-RU"/>
        </w:rPr>
        <w:t xml:space="preserve">не быть включенным в </w:t>
      </w:r>
      <w:r w:rsidRPr="002D269A">
        <w:rPr>
          <w:rFonts w:eastAsia="Arial Unicode MS"/>
          <w:sz w:val="24"/>
          <w:szCs w:val="24"/>
          <w:lang w:eastAsia="ru-RU"/>
        </w:rPr>
        <w:t>Реестр</w:t>
      </w:r>
      <w:r w:rsidRPr="002D269A">
        <w:rPr>
          <w:sz w:val="24"/>
          <w:szCs w:val="24"/>
          <w:lang w:eastAsia="ru-RU"/>
        </w:rPr>
        <w:t xml:space="preserve"> недобросовестных поставщиков</w:t>
      </w:r>
      <w:r w:rsidRPr="002D269A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лиц»;</w:t>
      </w:r>
      <w:bookmarkEnd w:id="365"/>
    </w:p>
    <w:p w:rsidR="00702DB1" w:rsidRPr="002D269A" w:rsidRDefault="00702DB1" w:rsidP="00E54B35">
      <w:pPr>
        <w:widowControl w:val="0"/>
        <w:numPr>
          <w:ilvl w:val="0"/>
          <w:numId w:val="19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2D269A">
        <w:rPr>
          <w:color w:val="000000"/>
          <w:sz w:val="24"/>
          <w:szCs w:val="24"/>
          <w:lang w:eastAsia="ru-RU"/>
        </w:rPr>
        <w:t>обладать необходимыми профессиональными знаниями, управленческой компетентностью и репутацией, иметь ресурсные возможности;</w:t>
      </w:r>
    </w:p>
    <w:p w:rsidR="00702DB1" w:rsidRPr="002D269A" w:rsidRDefault="00702DB1" w:rsidP="00E54B35">
      <w:pPr>
        <w:widowControl w:val="0"/>
        <w:numPr>
          <w:ilvl w:val="0"/>
          <w:numId w:val="19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r w:rsidRPr="002D269A">
        <w:rPr>
          <w:sz w:val="24"/>
          <w:szCs w:val="24"/>
        </w:rPr>
        <w:t>должен иметь лицензию по виду страхования, на которое подается Заявка;</w:t>
      </w:r>
    </w:p>
    <w:p w:rsidR="00702DB1" w:rsidRPr="002D269A" w:rsidRDefault="00702DB1" w:rsidP="00E54B35">
      <w:pPr>
        <w:widowControl w:val="0"/>
        <w:numPr>
          <w:ilvl w:val="0"/>
          <w:numId w:val="19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r w:rsidRPr="002D269A">
        <w:rPr>
          <w:sz w:val="24"/>
          <w:szCs w:val="24"/>
        </w:rPr>
        <w:t xml:space="preserve">должен иметь </w:t>
      </w:r>
      <w:r w:rsidR="00953465" w:rsidRPr="002D269A">
        <w:rPr>
          <w:sz w:val="24"/>
          <w:szCs w:val="24"/>
        </w:rPr>
        <w:t xml:space="preserve">действующий на дату подачи заявки (предложения) </w:t>
      </w:r>
      <w:r w:rsidRPr="002D269A">
        <w:rPr>
          <w:sz w:val="24"/>
          <w:szCs w:val="24"/>
        </w:rPr>
        <w:t xml:space="preserve">рейтинг надежности, присвоенный </w:t>
      </w:r>
      <w:r w:rsidR="00953465" w:rsidRPr="002D269A">
        <w:rPr>
          <w:sz w:val="24"/>
          <w:szCs w:val="24"/>
        </w:rPr>
        <w:t xml:space="preserve">национальным </w:t>
      </w:r>
      <w:r w:rsidRPr="002D269A">
        <w:rPr>
          <w:sz w:val="24"/>
          <w:szCs w:val="24"/>
        </w:rPr>
        <w:t>рейтинговым агентством «Эксперт РА»</w:t>
      </w:r>
      <w:r w:rsidR="00953465" w:rsidRPr="002D269A">
        <w:rPr>
          <w:sz w:val="24"/>
          <w:szCs w:val="24"/>
        </w:rPr>
        <w:t xml:space="preserve"> (</w:t>
      </w:r>
      <w:r w:rsidR="00953465" w:rsidRPr="002D269A">
        <w:rPr>
          <w:sz w:val="24"/>
          <w:szCs w:val="24"/>
          <w:lang w:val="en-US"/>
        </w:rPr>
        <w:t>RAEX</w:t>
      </w:r>
      <w:r w:rsidR="00953465" w:rsidRPr="002D269A">
        <w:rPr>
          <w:sz w:val="24"/>
          <w:szCs w:val="24"/>
        </w:rPr>
        <w:t>), на уровне</w:t>
      </w:r>
      <w:r w:rsidRPr="002D269A">
        <w:rPr>
          <w:sz w:val="24"/>
          <w:szCs w:val="24"/>
        </w:rPr>
        <w:t xml:space="preserve"> не ниже «</w:t>
      </w:r>
      <w:proofErr w:type="spellStart"/>
      <w:r w:rsidRPr="002D269A">
        <w:rPr>
          <w:sz w:val="24"/>
          <w:szCs w:val="24"/>
          <w:lang w:val="en-US"/>
        </w:rPr>
        <w:t>ru</w:t>
      </w:r>
      <w:proofErr w:type="spellEnd"/>
      <w:r w:rsidRPr="002D269A">
        <w:rPr>
          <w:sz w:val="24"/>
          <w:szCs w:val="24"/>
        </w:rPr>
        <w:t>А</w:t>
      </w:r>
      <w:r w:rsidRPr="002D269A">
        <w:rPr>
          <w:sz w:val="24"/>
          <w:szCs w:val="24"/>
          <w:lang w:val="en-US"/>
        </w:rPr>
        <w:t>A</w:t>
      </w:r>
      <w:r w:rsidRPr="002D269A">
        <w:rPr>
          <w:sz w:val="24"/>
          <w:szCs w:val="24"/>
        </w:rPr>
        <w:t>-»;</w:t>
      </w:r>
    </w:p>
    <w:p w:rsidR="00CF39D0" w:rsidRPr="008E6BF6" w:rsidRDefault="0094713A" w:rsidP="00E54B35">
      <w:pPr>
        <w:numPr>
          <w:ilvl w:val="0"/>
          <w:numId w:val="19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2D269A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2D269A">
        <w:rPr>
          <w:sz w:val="24"/>
          <w:szCs w:val="24"/>
          <w:lang w:eastAsia="ru-RU"/>
        </w:rPr>
        <w:t>ого(</w:t>
      </w:r>
      <w:r w:rsidRPr="002D269A">
        <w:rPr>
          <w:sz w:val="24"/>
          <w:szCs w:val="24"/>
          <w:lang w:eastAsia="ru-RU"/>
        </w:rPr>
        <w:t>их</w:t>
      </w:r>
      <w:r w:rsidR="003776BB" w:rsidRPr="002D269A">
        <w:rPr>
          <w:sz w:val="24"/>
          <w:szCs w:val="24"/>
          <w:lang w:eastAsia="ru-RU"/>
        </w:rPr>
        <w:t>)</w:t>
      </w:r>
      <w:r w:rsidRPr="002D269A">
        <w:rPr>
          <w:sz w:val="24"/>
          <w:szCs w:val="24"/>
          <w:lang w:eastAsia="ru-RU"/>
        </w:rPr>
        <w:t xml:space="preserve"> задани</w:t>
      </w:r>
      <w:r w:rsidR="003776BB" w:rsidRPr="002D269A">
        <w:rPr>
          <w:sz w:val="24"/>
          <w:szCs w:val="24"/>
          <w:lang w:eastAsia="ru-RU"/>
        </w:rPr>
        <w:t>я(</w:t>
      </w:r>
      <w:r w:rsidRPr="002D269A">
        <w:rPr>
          <w:sz w:val="24"/>
          <w:szCs w:val="24"/>
          <w:lang w:eastAsia="ru-RU"/>
        </w:rPr>
        <w:t>й</w:t>
      </w:r>
      <w:r w:rsidR="003776BB" w:rsidRPr="002D269A">
        <w:rPr>
          <w:sz w:val="24"/>
          <w:szCs w:val="24"/>
          <w:lang w:eastAsia="ru-RU"/>
        </w:rPr>
        <w:t>)</w:t>
      </w:r>
      <w:r w:rsidRPr="002D269A">
        <w:rPr>
          <w:sz w:val="24"/>
          <w:szCs w:val="24"/>
          <w:lang w:eastAsia="ru-RU"/>
        </w:rPr>
        <w:t>, изложены в Приложении №1 (Техническ</w:t>
      </w:r>
      <w:r w:rsidR="003776BB" w:rsidRPr="002D269A">
        <w:rPr>
          <w:sz w:val="24"/>
          <w:szCs w:val="24"/>
          <w:lang w:eastAsia="ru-RU"/>
        </w:rPr>
        <w:t>ом(</w:t>
      </w:r>
      <w:r w:rsidRPr="002D269A">
        <w:rPr>
          <w:sz w:val="24"/>
          <w:szCs w:val="24"/>
          <w:lang w:eastAsia="ru-RU"/>
        </w:rPr>
        <w:t>их</w:t>
      </w:r>
      <w:r w:rsidR="003776BB" w:rsidRPr="002D269A">
        <w:rPr>
          <w:sz w:val="24"/>
          <w:szCs w:val="24"/>
          <w:lang w:eastAsia="ru-RU"/>
        </w:rPr>
        <w:t>)</w:t>
      </w:r>
      <w:r w:rsidRPr="002D269A">
        <w:rPr>
          <w:sz w:val="24"/>
          <w:szCs w:val="24"/>
          <w:lang w:eastAsia="ru-RU"/>
        </w:rPr>
        <w:t xml:space="preserve"> задани</w:t>
      </w:r>
      <w:r w:rsidR="003776BB" w:rsidRPr="002D269A">
        <w:rPr>
          <w:sz w:val="24"/>
          <w:szCs w:val="24"/>
          <w:lang w:eastAsia="ru-RU"/>
        </w:rPr>
        <w:t>и(</w:t>
      </w:r>
      <w:proofErr w:type="spellStart"/>
      <w:r w:rsidRPr="002D269A">
        <w:rPr>
          <w:sz w:val="24"/>
          <w:szCs w:val="24"/>
          <w:lang w:eastAsia="ru-RU"/>
        </w:rPr>
        <w:t>ях</w:t>
      </w:r>
      <w:proofErr w:type="spellEnd"/>
      <w:r w:rsidR="003776BB" w:rsidRPr="002D269A">
        <w:rPr>
          <w:sz w:val="24"/>
          <w:szCs w:val="24"/>
          <w:lang w:eastAsia="ru-RU"/>
        </w:rPr>
        <w:t>)</w:t>
      </w:r>
      <w:r w:rsidRPr="002D269A">
        <w:rPr>
          <w:sz w:val="24"/>
          <w:szCs w:val="24"/>
          <w:lang w:eastAsia="ru-RU"/>
        </w:rPr>
        <w:t>) к настоящей Документации. При несоблюдении</w:t>
      </w:r>
      <w:r w:rsidRPr="00AE1D21">
        <w:rPr>
          <w:sz w:val="24"/>
          <w:szCs w:val="24"/>
          <w:lang w:eastAsia="ru-RU"/>
        </w:rPr>
        <w:t xml:space="preserve">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</w:t>
      </w:r>
      <w:r w:rsidRPr="008E6BF6">
        <w:rPr>
          <w:sz w:val="24"/>
          <w:szCs w:val="24"/>
          <w:lang w:eastAsia="ru-RU"/>
        </w:rPr>
        <w:t xml:space="preserve">Закупочная комиссия отклонит </w:t>
      </w:r>
      <w:r w:rsidR="00C96484" w:rsidRPr="008E6BF6">
        <w:rPr>
          <w:sz w:val="24"/>
          <w:szCs w:val="24"/>
          <w:lang w:eastAsia="ru-RU"/>
        </w:rPr>
        <w:t>Заявку</w:t>
      </w:r>
      <w:r w:rsidRPr="008E6BF6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8E6BF6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</w:t>
      </w:r>
      <w:proofErr w:type="spellStart"/>
      <w:r w:rsidRPr="008E6BF6">
        <w:rPr>
          <w:sz w:val="24"/>
          <w:szCs w:val="24"/>
        </w:rPr>
        <w:t>аффилированности</w:t>
      </w:r>
      <w:proofErr w:type="spellEnd"/>
      <w:r w:rsidRPr="008E6BF6">
        <w:rPr>
          <w:sz w:val="24"/>
          <w:szCs w:val="24"/>
        </w:rPr>
        <w:t xml:space="preserve"> предприятий</w:t>
      </w:r>
      <w:r w:rsidR="009D7F01" w:rsidRPr="008E6BF6">
        <w:rPr>
          <w:color w:val="000000"/>
          <w:sz w:val="24"/>
          <w:szCs w:val="24"/>
        </w:rPr>
        <w:t>.</w:t>
      </w:r>
    </w:p>
    <w:p w:rsidR="00717F60" w:rsidRPr="00AE1D21" w:rsidRDefault="004434CE" w:rsidP="00E54B35">
      <w:pPr>
        <w:widowControl w:val="0"/>
        <w:numPr>
          <w:ilvl w:val="3"/>
          <w:numId w:val="24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66" w:name="_Ref306005578"/>
      <w:bookmarkStart w:id="367" w:name="_Ref303587815"/>
      <w:r>
        <w:rPr>
          <w:sz w:val="24"/>
          <w:szCs w:val="24"/>
        </w:rPr>
        <w:t>Для юридических лиц</w:t>
      </w:r>
      <w:r w:rsidR="00BD74DF" w:rsidRPr="00AE1D21">
        <w:rPr>
          <w:sz w:val="24"/>
          <w:szCs w:val="24"/>
        </w:rPr>
        <w:t xml:space="preserve">, если в каждом из пунктов не установлено иное, Участник закупочной процедуры должен включить в состав Заявки документы, </w:t>
      </w:r>
      <w:r w:rsidR="00BD74DF" w:rsidRPr="00AE1D21">
        <w:rPr>
          <w:sz w:val="24"/>
          <w:szCs w:val="24"/>
        </w:rPr>
        <w:lastRenderedPageBreak/>
        <w:t xml:space="preserve">подтверждающие его соответствие требованиям, указанным в </w:t>
      </w:r>
      <w:proofErr w:type="spellStart"/>
      <w:r w:rsidR="00BD74DF" w:rsidRPr="00AE1D21">
        <w:rPr>
          <w:sz w:val="24"/>
          <w:szCs w:val="24"/>
        </w:rPr>
        <w:t>пп</w:t>
      </w:r>
      <w:proofErr w:type="spellEnd"/>
      <w:r w:rsidR="00BD74DF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_Ref440291364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3.3.8.1</w:t>
      </w:r>
      <w:r w:rsidR="00805D87">
        <w:fldChar w:fldCharType="end"/>
      </w:r>
      <w:r w:rsidR="00BD74DF" w:rsidRPr="00AE1D21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3.3.8.2</w:t>
      </w:r>
      <w:r w:rsidR="00805D87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366"/>
      <w:bookmarkEnd w:id="36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8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368"/>
    </w:p>
    <w:p w:rsidR="00F82225" w:rsidRPr="00F82225" w:rsidRDefault="00F82225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_Ref440271993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5.9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9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_Ref440271964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5.1.3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369"/>
    </w:p>
    <w:p w:rsidR="009948B4" w:rsidRPr="00AE1D21" w:rsidRDefault="00C841EC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_Ref440272035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5.10</w:t>
      </w:r>
      <w:r w:rsidR="00805D87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EC04D8" w:rsidRDefault="00F82225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>в адрес ПАО "МРСК Центра"</w:t>
      </w:r>
      <w:r w:rsidR="00D2663E" w:rsidRPr="00D2663E">
        <w:rPr>
          <w:sz w:val="24"/>
          <w:szCs w:val="24"/>
        </w:rPr>
        <w:t xml:space="preserve"> </w:t>
      </w:r>
      <w:r w:rsidR="00D2663E" w:rsidRPr="008D6766">
        <w:rPr>
          <w:sz w:val="24"/>
          <w:szCs w:val="24"/>
        </w:rPr>
        <w:t>и ПАО «МРСК Центра и Приволжья»</w:t>
      </w:r>
      <w:r w:rsidR="00A92723" w:rsidRPr="00AE1D21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</w:t>
      </w:r>
      <w:r w:rsidR="00A92723" w:rsidRPr="00EC04D8">
        <w:rPr>
          <w:sz w:val="24"/>
          <w:szCs w:val="24"/>
        </w:rPr>
        <w:t xml:space="preserve">предложений </w:t>
      </w:r>
      <w:r w:rsidR="00A600E3" w:rsidRPr="00EC04D8">
        <w:rPr>
          <w:sz w:val="24"/>
          <w:szCs w:val="24"/>
        </w:rPr>
        <w:t>(</w:t>
      </w:r>
      <w:r w:rsidR="003F3A69" w:rsidRPr="00EC04D8">
        <w:rPr>
          <w:sz w:val="24"/>
          <w:szCs w:val="24"/>
        </w:rPr>
        <w:t>подраздел</w:t>
      </w:r>
      <w:r w:rsidR="00A600E3" w:rsidRPr="00EC04D8">
        <w:rPr>
          <w:sz w:val="24"/>
          <w:szCs w:val="24"/>
        </w:rPr>
        <w:t xml:space="preserve"> </w:t>
      </w:r>
      <w:r w:rsidR="00687E06" w:rsidRPr="00EC04D8">
        <w:fldChar w:fldCharType="begin"/>
      </w:r>
      <w:r w:rsidR="00687E06" w:rsidRPr="00EC04D8">
        <w:rPr>
          <w:sz w:val="24"/>
          <w:szCs w:val="24"/>
        </w:rPr>
        <w:instrText xml:space="preserve"> REF _Ref501354545 \r \h </w:instrText>
      </w:r>
      <w:r w:rsidR="00EC04D8">
        <w:instrText xml:space="preserve"> \* MERGEFORMAT </w:instrText>
      </w:r>
      <w:r w:rsidR="00687E06" w:rsidRPr="00EC04D8">
        <w:fldChar w:fldCharType="separate"/>
      </w:r>
      <w:r w:rsidR="002A28A6" w:rsidRPr="00EC04D8">
        <w:rPr>
          <w:sz w:val="24"/>
          <w:szCs w:val="24"/>
        </w:rPr>
        <w:t>5.11</w:t>
      </w:r>
      <w:r w:rsidR="00687E06" w:rsidRPr="00EC04D8">
        <w:fldChar w:fldCharType="end"/>
      </w:r>
      <w:r w:rsidR="00A600E3" w:rsidRPr="00EC04D8">
        <w:rPr>
          <w:sz w:val="24"/>
          <w:szCs w:val="24"/>
        </w:rPr>
        <w:t>)</w:t>
      </w:r>
      <w:r w:rsidRPr="00EC04D8">
        <w:rPr>
          <w:sz w:val="24"/>
          <w:szCs w:val="24"/>
        </w:rPr>
        <w:t>;</w:t>
      </w:r>
    </w:p>
    <w:p w:rsidR="00F82225" w:rsidRPr="00EC04D8" w:rsidRDefault="00CA7209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C04D8">
        <w:rPr>
          <w:sz w:val="24"/>
          <w:szCs w:val="24"/>
        </w:rPr>
        <w:t>К</w:t>
      </w:r>
      <w:r w:rsidR="00F82225" w:rsidRPr="00EC04D8">
        <w:rPr>
          <w:sz w:val="24"/>
          <w:szCs w:val="24"/>
        </w:rPr>
        <w:t>опи</w:t>
      </w:r>
      <w:r w:rsidR="00BD74DF" w:rsidRPr="00EC04D8">
        <w:rPr>
          <w:sz w:val="24"/>
          <w:szCs w:val="24"/>
        </w:rPr>
        <w:t>ю</w:t>
      </w:r>
      <w:r w:rsidR="00F82225" w:rsidRPr="00EC04D8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</w:t>
      </w:r>
      <w:r w:rsidR="00F82225" w:rsidRPr="00EC04D8">
        <w:rPr>
          <w:sz w:val="24"/>
          <w:szCs w:val="24"/>
        </w:rPr>
        <w:lastRenderedPageBreak/>
        <w:t xml:space="preserve">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EC04D8">
        <w:rPr>
          <w:sz w:val="24"/>
          <w:szCs w:val="24"/>
        </w:rPr>
        <w:t>Заявок</w:t>
      </w:r>
      <w:r w:rsidR="00F82225" w:rsidRPr="00EC04D8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EC04D8">
        <w:rPr>
          <w:sz w:val="24"/>
          <w:szCs w:val="24"/>
        </w:rPr>
        <w:t xml:space="preserve"> </w:t>
      </w:r>
      <w:r w:rsidR="006D7440" w:rsidRPr="00EC04D8">
        <w:rPr>
          <w:szCs w:val="24"/>
        </w:rPr>
        <w:t>(</w:t>
      </w:r>
      <w:r w:rsidR="00240E62" w:rsidRPr="00EC04D8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EC04D8">
        <w:rPr>
          <w:szCs w:val="24"/>
        </w:rPr>
        <w:t>)</w:t>
      </w:r>
      <w:r w:rsidR="00F82225" w:rsidRPr="00EC04D8">
        <w:rPr>
          <w:sz w:val="24"/>
          <w:szCs w:val="24"/>
        </w:rPr>
        <w:t>;</w:t>
      </w:r>
    </w:p>
    <w:p w:rsidR="00F82225" w:rsidRPr="00EC04D8" w:rsidRDefault="00CA7209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C04D8">
        <w:rPr>
          <w:sz w:val="24"/>
          <w:szCs w:val="24"/>
        </w:rPr>
        <w:t>К</w:t>
      </w:r>
      <w:r w:rsidR="00BD74DF" w:rsidRPr="00EC04D8">
        <w:rPr>
          <w:sz w:val="24"/>
          <w:szCs w:val="24"/>
        </w:rPr>
        <w:t>опию</w:t>
      </w:r>
      <w:r w:rsidR="00F82225" w:rsidRPr="00EC04D8">
        <w:rPr>
          <w:sz w:val="24"/>
          <w:szCs w:val="24"/>
        </w:rPr>
        <w:t xml:space="preserve"> справки</w:t>
      </w:r>
      <w:r w:rsidR="00B016D1" w:rsidRPr="00EC04D8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EC04D8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EC04D8">
        <w:rPr>
          <w:sz w:val="24"/>
          <w:szCs w:val="24"/>
        </w:rPr>
        <w:t>Заявок</w:t>
      </w:r>
      <w:r w:rsidR="00F82225" w:rsidRPr="00EC04D8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EC04D8">
        <w:rPr>
          <w:sz w:val="24"/>
          <w:szCs w:val="24"/>
        </w:rPr>
        <w:t xml:space="preserve"> (</w:t>
      </w:r>
      <w:r w:rsidR="00BD74DF" w:rsidRPr="00EC04D8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EC04D8">
        <w:rPr>
          <w:sz w:val="24"/>
          <w:szCs w:val="24"/>
        </w:rPr>
        <w:t>)</w:t>
      </w:r>
      <w:r w:rsidR="00F82225" w:rsidRPr="00EC04D8">
        <w:rPr>
          <w:sz w:val="24"/>
          <w:szCs w:val="24"/>
        </w:rPr>
        <w:t>;</w:t>
      </w:r>
      <w:r w:rsidR="005F1B16" w:rsidRPr="00EC04D8">
        <w:rPr>
          <w:sz w:val="24"/>
          <w:szCs w:val="24"/>
        </w:rPr>
        <w:t xml:space="preserve"> </w:t>
      </w:r>
    </w:p>
    <w:p w:rsidR="00F82225" w:rsidRPr="00EC04D8" w:rsidRDefault="00F82225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EC04D8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EC04D8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EC04D8">
        <w:rPr>
          <w:sz w:val="24"/>
          <w:szCs w:val="24"/>
        </w:rPr>
        <w:t xml:space="preserve">- копии годовой бухгалтерской отчетности </w:t>
      </w:r>
      <w:r w:rsidR="003D134F" w:rsidRPr="00EC04D8">
        <w:rPr>
          <w:sz w:val="24"/>
          <w:szCs w:val="24"/>
        </w:rPr>
        <w:t xml:space="preserve">за </w:t>
      </w:r>
      <w:r w:rsidR="002F533A" w:rsidRPr="00EC04D8">
        <w:rPr>
          <w:sz w:val="24"/>
          <w:szCs w:val="24"/>
        </w:rPr>
        <w:t>2015 и 2016</w:t>
      </w:r>
      <w:r w:rsidR="003D134F" w:rsidRPr="00EC04D8">
        <w:rPr>
          <w:sz w:val="24"/>
          <w:szCs w:val="24"/>
        </w:rPr>
        <w:t xml:space="preserve"> гг. </w:t>
      </w:r>
      <w:r w:rsidRPr="00EC04D8">
        <w:rPr>
          <w:sz w:val="24"/>
          <w:szCs w:val="24"/>
        </w:rPr>
        <w:t>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EC04D8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EC04D8">
        <w:rPr>
          <w:sz w:val="24"/>
          <w:szCs w:val="24"/>
        </w:rPr>
        <w:t xml:space="preserve">- копии квартальной отчетности </w:t>
      </w:r>
      <w:r w:rsidR="003D134F" w:rsidRPr="00EC04D8">
        <w:rPr>
          <w:sz w:val="24"/>
          <w:szCs w:val="24"/>
        </w:rPr>
        <w:t>за 9 месяцев</w:t>
      </w:r>
      <w:r w:rsidR="002F533A" w:rsidRPr="00EC04D8">
        <w:rPr>
          <w:sz w:val="24"/>
          <w:szCs w:val="24"/>
        </w:rPr>
        <w:t xml:space="preserve"> 2017</w:t>
      </w:r>
      <w:r w:rsidR="003D134F" w:rsidRPr="00EC04D8">
        <w:rPr>
          <w:sz w:val="24"/>
          <w:szCs w:val="24"/>
        </w:rPr>
        <w:t xml:space="preserve"> г.</w:t>
      </w:r>
      <w:r w:rsidRPr="00EC04D8">
        <w:rPr>
          <w:sz w:val="24"/>
          <w:szCs w:val="24"/>
        </w:rPr>
        <w:t>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AC24D6" w:rsidRPr="00F82225" w:rsidRDefault="00AC24D6" w:rsidP="00AC24D6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AC24D6" w:rsidRPr="00F82225" w:rsidRDefault="00AC24D6" w:rsidP="00AC24D6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AC24D6" w:rsidRPr="00AC24D6" w:rsidRDefault="00AC24D6" w:rsidP="00AC24D6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Pr="00AE1D21" w:rsidRDefault="00F82225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7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5F1B16">
        <w:fldChar w:fldCharType="begin"/>
      </w:r>
      <w:r w:rsidR="005F1B16">
        <w:rPr>
          <w:sz w:val="24"/>
          <w:szCs w:val="24"/>
        </w:rPr>
        <w:instrText xml:space="preserve"> REF _Ref501121548 \r \h </w:instrText>
      </w:r>
      <w:r w:rsidR="005F1B16">
        <w:fldChar w:fldCharType="separate"/>
      </w:r>
      <w:r w:rsidR="002A28A6">
        <w:rPr>
          <w:sz w:val="24"/>
          <w:szCs w:val="24"/>
        </w:rPr>
        <w:t>5.6.1</w:t>
      </w:r>
      <w:r w:rsidR="005F1B16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файла копии Анкеты Участника запроса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370"/>
    </w:p>
    <w:p w:rsidR="00F82225" w:rsidRPr="002D269A" w:rsidRDefault="00117D24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71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lastRenderedPageBreak/>
        <w:t xml:space="preserve">размещенного на официальном сайте ФНС России в сети Интернет по адресу: </w:t>
      </w:r>
      <w:hyperlink r:id="rId35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</w:t>
      </w:r>
      <w:r w:rsidRPr="002D269A">
        <w:rPr>
          <w:sz w:val="24"/>
          <w:szCs w:val="24"/>
        </w:rPr>
        <w:t>быть соответственная отметка в документе с указанием № сертификата, владельца, срока действия), или Декларацию о соответствии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 закупки, который(</w:t>
      </w:r>
      <w:proofErr w:type="spellStart"/>
      <w:r w:rsidRPr="002D269A">
        <w:rPr>
          <w:sz w:val="24"/>
          <w:szCs w:val="24"/>
        </w:rPr>
        <w:t>ые</w:t>
      </w:r>
      <w:proofErr w:type="spellEnd"/>
      <w:r w:rsidRPr="002D269A">
        <w:rPr>
          <w:sz w:val="24"/>
          <w:szCs w:val="24"/>
        </w:rPr>
        <w:t>) являет(ют)</w:t>
      </w:r>
      <w:proofErr w:type="spellStart"/>
      <w:r w:rsidRPr="002D269A">
        <w:rPr>
          <w:sz w:val="24"/>
          <w:szCs w:val="24"/>
        </w:rPr>
        <w:t>ся</w:t>
      </w:r>
      <w:proofErr w:type="spellEnd"/>
      <w:r w:rsidRPr="002D269A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5F1B16" w:rsidRPr="002D269A">
        <w:rPr>
          <w:sz w:val="24"/>
          <w:szCs w:val="24"/>
        </w:rPr>
        <w:fldChar w:fldCharType="begin"/>
      </w:r>
      <w:r w:rsidR="005F1B16" w:rsidRPr="002D269A">
        <w:rPr>
          <w:sz w:val="24"/>
          <w:szCs w:val="24"/>
        </w:rPr>
        <w:instrText xml:space="preserve"> REF _Ref491179060 \r \h </w:instrText>
      </w:r>
      <w:r w:rsidR="005F1B16" w:rsidRPr="002D269A">
        <w:rPr>
          <w:sz w:val="24"/>
          <w:szCs w:val="24"/>
        </w:rPr>
      </w:r>
      <w:r w:rsidR="002D269A">
        <w:rPr>
          <w:sz w:val="24"/>
          <w:szCs w:val="24"/>
        </w:rPr>
        <w:instrText xml:space="preserve"> \* MERGEFORMAT </w:instrText>
      </w:r>
      <w:r w:rsidR="005F1B16" w:rsidRPr="002D269A">
        <w:rPr>
          <w:sz w:val="24"/>
          <w:szCs w:val="24"/>
        </w:rPr>
        <w:fldChar w:fldCharType="separate"/>
      </w:r>
      <w:r w:rsidR="002A28A6" w:rsidRPr="002D269A">
        <w:rPr>
          <w:sz w:val="24"/>
          <w:szCs w:val="24"/>
        </w:rPr>
        <w:t>5.6.2</w:t>
      </w:r>
      <w:r w:rsidR="005F1B16" w:rsidRPr="002D269A">
        <w:rPr>
          <w:sz w:val="24"/>
          <w:szCs w:val="24"/>
        </w:rPr>
        <w:fldChar w:fldCharType="end"/>
      </w:r>
      <w:r w:rsidRPr="002D269A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D2663E" w:rsidRPr="002D269A">
        <w:rPr>
          <w:sz w:val="24"/>
          <w:szCs w:val="24"/>
        </w:rPr>
        <w:t>/Организатором</w:t>
      </w:r>
      <w:r w:rsidRPr="002D269A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2D269A">
        <w:rPr>
          <w:sz w:val="24"/>
          <w:szCs w:val="24"/>
        </w:rPr>
        <w:t>;</w:t>
      </w:r>
      <w:bookmarkEnd w:id="371"/>
    </w:p>
    <w:p w:rsidR="00920CB0" w:rsidRPr="002D269A" w:rsidRDefault="00AD0D57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269A">
        <w:rPr>
          <w:sz w:val="24"/>
          <w:szCs w:val="24"/>
        </w:rPr>
        <w:t>Справк</w:t>
      </w:r>
      <w:r w:rsidR="00BD74DF" w:rsidRPr="002D269A">
        <w:rPr>
          <w:sz w:val="24"/>
          <w:szCs w:val="24"/>
        </w:rPr>
        <w:t>у</w:t>
      </w:r>
      <w:r w:rsidRPr="002D269A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2D269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2D269A">
        <w:rPr>
          <w:sz w:val="24"/>
          <w:szCs w:val="24"/>
        </w:rPr>
        <w:t xml:space="preserve"> (</w:t>
      </w:r>
      <w:r w:rsidR="003C2207" w:rsidRPr="002D269A">
        <w:rPr>
          <w:sz w:val="24"/>
          <w:szCs w:val="24"/>
        </w:rPr>
        <w:t>подраздел</w:t>
      </w:r>
      <w:r w:rsidR="00552FBF" w:rsidRPr="002D269A">
        <w:rPr>
          <w:sz w:val="24"/>
          <w:szCs w:val="24"/>
        </w:rPr>
        <w:t xml:space="preserve"> </w:t>
      </w:r>
      <w:r w:rsidR="005F1B16" w:rsidRPr="002D269A">
        <w:rPr>
          <w:sz w:val="24"/>
          <w:szCs w:val="24"/>
        </w:rPr>
        <w:fldChar w:fldCharType="begin"/>
      </w:r>
      <w:r w:rsidR="005F1B16" w:rsidRPr="002D269A">
        <w:rPr>
          <w:sz w:val="24"/>
          <w:szCs w:val="24"/>
        </w:rPr>
        <w:instrText xml:space="preserve"> REF _Ref449016627 \r \h </w:instrText>
      </w:r>
      <w:r w:rsidR="005F1B16" w:rsidRPr="002D269A">
        <w:rPr>
          <w:sz w:val="24"/>
          <w:szCs w:val="24"/>
        </w:rPr>
      </w:r>
      <w:r w:rsidR="002D269A">
        <w:rPr>
          <w:sz w:val="24"/>
          <w:szCs w:val="24"/>
        </w:rPr>
        <w:instrText xml:space="preserve"> \* MERGEFORMAT </w:instrText>
      </w:r>
      <w:r w:rsidR="005F1B16" w:rsidRPr="002D269A">
        <w:rPr>
          <w:sz w:val="24"/>
          <w:szCs w:val="24"/>
        </w:rPr>
        <w:fldChar w:fldCharType="separate"/>
      </w:r>
      <w:r w:rsidR="002A28A6" w:rsidRPr="002D269A">
        <w:rPr>
          <w:sz w:val="24"/>
          <w:szCs w:val="24"/>
        </w:rPr>
        <w:t>5.7</w:t>
      </w:r>
      <w:r w:rsidR="005F1B16" w:rsidRPr="002D269A">
        <w:rPr>
          <w:sz w:val="24"/>
          <w:szCs w:val="24"/>
        </w:rPr>
        <w:fldChar w:fldCharType="end"/>
      </w:r>
      <w:r w:rsidR="009948B4" w:rsidRPr="002D269A">
        <w:rPr>
          <w:sz w:val="24"/>
          <w:szCs w:val="24"/>
        </w:rPr>
        <w:t>)</w:t>
      </w:r>
      <w:r w:rsidR="00920CB0" w:rsidRPr="002D269A">
        <w:rPr>
          <w:sz w:val="24"/>
          <w:szCs w:val="24"/>
        </w:rPr>
        <w:t>;</w:t>
      </w:r>
    </w:p>
    <w:p w:rsidR="00920CB0" w:rsidRPr="00090FCB" w:rsidRDefault="00920CB0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5347FA" w:rsidRDefault="007705A5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5F1B16">
        <w:fldChar w:fldCharType="begin"/>
      </w:r>
      <w:r w:rsidR="005F1B16">
        <w:rPr>
          <w:sz w:val="24"/>
          <w:szCs w:val="24"/>
        </w:rPr>
        <w:instrText xml:space="preserve"> REF _Ref440272274 \r \h </w:instrText>
      </w:r>
      <w:r w:rsidR="005F1B16">
        <w:fldChar w:fldCharType="separate"/>
      </w:r>
      <w:r w:rsidR="005B59AF">
        <w:rPr>
          <w:sz w:val="24"/>
          <w:szCs w:val="24"/>
        </w:rPr>
        <w:t>5.8</w:t>
      </w:r>
      <w:r w:rsidR="005F1B16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7D7C50">
        <w:rPr>
          <w:sz w:val="24"/>
          <w:szCs w:val="24"/>
        </w:rPr>
        <w:t>законодательству</w:t>
      </w:r>
      <w:proofErr w:type="gramEnd"/>
      <w:r w:rsidRPr="007D7C50">
        <w:rPr>
          <w:sz w:val="24"/>
          <w:szCs w:val="24"/>
        </w:rPr>
        <w:t xml:space="preserve">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lastRenderedPageBreak/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</w:r>
      <w:proofErr w:type="gramStart"/>
      <w:r w:rsidRPr="007D7C50">
        <w:rPr>
          <w:sz w:val="24"/>
          <w:szCs w:val="24"/>
        </w:rPr>
        <w:t>законодательству</w:t>
      </w:r>
      <w:proofErr w:type="gramEnd"/>
      <w:r w:rsidRPr="007D7C50">
        <w:rPr>
          <w:sz w:val="24"/>
          <w:szCs w:val="24"/>
        </w:rPr>
        <w:t xml:space="preserve">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C04D8" w:rsidRDefault="00BD74DF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C04D8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32C79" w:rsidRPr="00EC04D8" w:rsidRDefault="00E32C79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C04D8">
        <w:rPr>
          <w:sz w:val="24"/>
          <w:szCs w:val="24"/>
        </w:rPr>
        <w:t>Заверенную Участником копию лицензии по виду страхования, на которое подается Заявка;</w:t>
      </w:r>
    </w:p>
    <w:p w:rsidR="00E32C79" w:rsidRPr="00EC04D8" w:rsidRDefault="00E32C79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C04D8">
        <w:rPr>
          <w:sz w:val="24"/>
          <w:szCs w:val="24"/>
        </w:rPr>
        <w:t xml:space="preserve">Заверенную Участником копию свидетельства, выданного </w:t>
      </w:r>
      <w:r w:rsidR="008E6BF6" w:rsidRPr="00EC04D8">
        <w:rPr>
          <w:sz w:val="24"/>
          <w:szCs w:val="24"/>
        </w:rPr>
        <w:t xml:space="preserve">национальным </w:t>
      </w:r>
      <w:r w:rsidRPr="00EC04D8">
        <w:rPr>
          <w:sz w:val="24"/>
          <w:szCs w:val="24"/>
        </w:rPr>
        <w:t>рейтинговым агентством «Эксперт РА»</w:t>
      </w:r>
      <w:r w:rsidR="008E6BF6" w:rsidRPr="00EC04D8">
        <w:rPr>
          <w:sz w:val="24"/>
          <w:szCs w:val="24"/>
        </w:rPr>
        <w:t xml:space="preserve"> (</w:t>
      </w:r>
      <w:r w:rsidR="008E6BF6" w:rsidRPr="00EC04D8">
        <w:rPr>
          <w:sz w:val="24"/>
          <w:szCs w:val="24"/>
          <w:lang w:val="en-US"/>
        </w:rPr>
        <w:t>RAEX</w:t>
      </w:r>
      <w:r w:rsidR="008E6BF6" w:rsidRPr="00EC04D8">
        <w:rPr>
          <w:sz w:val="24"/>
          <w:szCs w:val="24"/>
        </w:rPr>
        <w:t>)</w:t>
      </w:r>
      <w:r w:rsidRPr="00EC04D8">
        <w:rPr>
          <w:sz w:val="24"/>
          <w:szCs w:val="24"/>
        </w:rPr>
        <w:t xml:space="preserve">, о действующем </w:t>
      </w:r>
      <w:r w:rsidR="008E6BF6" w:rsidRPr="00EC04D8">
        <w:rPr>
          <w:sz w:val="24"/>
          <w:szCs w:val="24"/>
        </w:rPr>
        <w:t xml:space="preserve">на дату </w:t>
      </w:r>
      <w:r w:rsidR="008E6BF6" w:rsidRPr="00EC04D8">
        <w:rPr>
          <w:sz w:val="24"/>
          <w:szCs w:val="24"/>
        </w:rPr>
        <w:lastRenderedPageBreak/>
        <w:t>подачи заявки (предложения) рейтинге надежности</w:t>
      </w:r>
      <w:r w:rsidRPr="00EC04D8">
        <w:rPr>
          <w:sz w:val="24"/>
          <w:szCs w:val="24"/>
        </w:rPr>
        <w:t>;</w:t>
      </w:r>
    </w:p>
    <w:p w:rsidR="00E32C79" w:rsidRPr="00EC04D8" w:rsidRDefault="00E32C79" w:rsidP="00E54B35">
      <w:pPr>
        <w:numPr>
          <w:ilvl w:val="0"/>
          <w:numId w:val="45"/>
        </w:numPr>
        <w:autoSpaceDE w:val="0"/>
        <w:spacing w:line="264" w:lineRule="auto"/>
        <w:ind w:left="1276"/>
        <w:rPr>
          <w:sz w:val="24"/>
          <w:szCs w:val="24"/>
        </w:rPr>
      </w:pPr>
      <w:r w:rsidRPr="00EC04D8">
        <w:rPr>
          <w:sz w:val="24"/>
          <w:szCs w:val="24"/>
        </w:rPr>
        <w:t>Заверенные Участником копии форм статистической отчетности № 1-С "Сведения об основных показателях деятельности страховщика" за 2015, «Сведения о деятельности страховщика» за 2016</w:t>
      </w:r>
      <w:r w:rsidR="005F1B16" w:rsidRPr="00EC04D8">
        <w:rPr>
          <w:sz w:val="24"/>
          <w:szCs w:val="24"/>
        </w:rPr>
        <w:t xml:space="preserve"> и 9 месяцев 2017 г;</w:t>
      </w:r>
    </w:p>
    <w:p w:rsidR="006371C4" w:rsidRPr="00EC04D8" w:rsidRDefault="006371C4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C04D8">
        <w:rPr>
          <w:sz w:val="24"/>
          <w:szCs w:val="24"/>
        </w:rPr>
        <w:t xml:space="preserve">Документы, предусмотренные п. </w:t>
      </w:r>
      <w:r w:rsidR="00805D87" w:rsidRPr="00EC04D8">
        <w:fldChar w:fldCharType="begin"/>
      </w:r>
      <w:r w:rsidR="00805D87" w:rsidRPr="00EC04D8">
        <w:instrText xml:space="preserve"> REF _Ref465675151 \r \h  \* MERGEFORMAT </w:instrText>
      </w:r>
      <w:r w:rsidR="00805D87" w:rsidRPr="00EC04D8">
        <w:fldChar w:fldCharType="separate"/>
      </w:r>
      <w:r w:rsidR="002A28A6" w:rsidRPr="00EC04D8">
        <w:rPr>
          <w:sz w:val="24"/>
          <w:szCs w:val="24"/>
        </w:rPr>
        <w:t>3.11.2</w:t>
      </w:r>
      <w:r w:rsidR="00805D87" w:rsidRPr="00EC04D8">
        <w:fldChar w:fldCharType="end"/>
      </w:r>
      <w:r w:rsidRPr="00EC04D8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E54B35">
      <w:pPr>
        <w:widowControl w:val="0"/>
        <w:numPr>
          <w:ilvl w:val="0"/>
          <w:numId w:val="45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C04D8">
        <w:rPr>
          <w:sz w:val="24"/>
          <w:szCs w:val="24"/>
        </w:rPr>
        <w:t>Иные документы, которые</w:t>
      </w:r>
      <w:r w:rsidR="007705A5" w:rsidRPr="00EC04D8">
        <w:rPr>
          <w:sz w:val="24"/>
          <w:szCs w:val="24"/>
        </w:rPr>
        <w:t>,</w:t>
      </w:r>
      <w:r w:rsidRPr="00EC04D8">
        <w:rPr>
          <w:sz w:val="24"/>
          <w:szCs w:val="24"/>
        </w:rPr>
        <w:t xml:space="preserve"> по мнению Участника</w:t>
      </w:r>
      <w:r w:rsidR="007705A5" w:rsidRPr="00EC04D8">
        <w:rPr>
          <w:sz w:val="24"/>
          <w:szCs w:val="24"/>
        </w:rPr>
        <w:t>,</w:t>
      </w:r>
      <w:r w:rsidRPr="00EC04D8">
        <w:rPr>
          <w:sz w:val="24"/>
          <w:szCs w:val="24"/>
        </w:rPr>
        <w:t xml:space="preserve"> подтверждают его соответствие установленным требованиям</w:t>
      </w:r>
      <w:r w:rsidRPr="00EB7BE2">
        <w:rPr>
          <w:sz w:val="24"/>
          <w:szCs w:val="24"/>
        </w:rPr>
        <w:t>, с соответствующими комментариями, разъясняющими цель предоставления этих документов.</w:t>
      </w:r>
    </w:p>
    <w:p w:rsidR="00680B79" w:rsidRPr="00B20653" w:rsidRDefault="00680B79" w:rsidP="00E54B35">
      <w:pPr>
        <w:widowControl w:val="0"/>
        <w:numPr>
          <w:ilvl w:val="3"/>
          <w:numId w:val="24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</w:t>
      </w:r>
      <w:r w:rsidR="00D2663E">
        <w:rPr>
          <w:bCs w:val="0"/>
          <w:sz w:val="24"/>
          <w:szCs w:val="24"/>
        </w:rPr>
        <w:t xml:space="preserve">, </w:t>
      </w:r>
      <w:r w:rsidR="00D2663E" w:rsidRPr="004A1A68">
        <w:rPr>
          <w:bCs w:val="0"/>
          <w:sz w:val="24"/>
          <w:szCs w:val="24"/>
        </w:rPr>
        <w:t>ПАО «МРСК</w:t>
      </w:r>
      <w:r w:rsidR="00D2663E" w:rsidRPr="00382A07">
        <w:rPr>
          <w:bCs w:val="0"/>
          <w:sz w:val="24"/>
          <w:szCs w:val="24"/>
        </w:rPr>
        <w:t xml:space="preserve"> Центра</w:t>
      </w:r>
      <w:r w:rsidR="00D2663E">
        <w:rPr>
          <w:bCs w:val="0"/>
          <w:sz w:val="24"/>
          <w:szCs w:val="24"/>
        </w:rPr>
        <w:t xml:space="preserve"> и Приволжья</w:t>
      </w:r>
      <w:r w:rsidR="00D2663E" w:rsidRPr="00382A07">
        <w:rPr>
          <w:bCs w:val="0"/>
          <w:sz w:val="24"/>
          <w:szCs w:val="24"/>
        </w:rPr>
        <w:t>»</w:t>
      </w:r>
      <w:r w:rsidRPr="00B20653">
        <w:rPr>
          <w:bCs w:val="0"/>
          <w:sz w:val="24"/>
          <w:szCs w:val="24"/>
        </w:rPr>
        <w:t>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E54B35">
      <w:pPr>
        <w:widowControl w:val="0"/>
        <w:numPr>
          <w:ilvl w:val="3"/>
          <w:numId w:val="24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E54B35">
      <w:pPr>
        <w:widowControl w:val="0"/>
        <w:numPr>
          <w:ilvl w:val="3"/>
          <w:numId w:val="24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E54B35">
      <w:pPr>
        <w:widowControl w:val="0"/>
        <w:numPr>
          <w:ilvl w:val="3"/>
          <w:numId w:val="24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E54B35">
      <w:pPr>
        <w:widowControl w:val="0"/>
        <w:numPr>
          <w:ilvl w:val="3"/>
          <w:numId w:val="24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2" w:name="_Ref191386451"/>
      <w:bookmarkStart w:id="373" w:name="_Ref440271628"/>
      <w:bookmarkStart w:id="374" w:name="_Toc440361334"/>
      <w:bookmarkStart w:id="375" w:name="_Toc440376089"/>
      <w:bookmarkStart w:id="376" w:name="_Toc440376216"/>
      <w:bookmarkStart w:id="377" w:name="_Toc440382481"/>
      <w:bookmarkStart w:id="378" w:name="_Toc440447151"/>
      <w:bookmarkStart w:id="379" w:name="_Toc440632311"/>
      <w:bookmarkStart w:id="380" w:name="_Toc440875084"/>
      <w:bookmarkStart w:id="381" w:name="_Toc441131071"/>
      <w:bookmarkStart w:id="382" w:name="_Ref465773032"/>
      <w:bookmarkStart w:id="383" w:name="_Toc465774592"/>
      <w:bookmarkStart w:id="384" w:name="_Toc465848821"/>
      <w:bookmarkStart w:id="385" w:name="_Toc468875323"/>
      <w:bookmarkStart w:id="386" w:name="_Toc469488375"/>
      <w:bookmarkStart w:id="387" w:name="_Toc471894896"/>
      <w:bookmarkStart w:id="388" w:name="_Toc498590321"/>
      <w:bookmarkStart w:id="389" w:name="_Toc501357072"/>
      <w:r w:rsidRPr="00E71A48">
        <w:rPr>
          <w:szCs w:val="24"/>
        </w:rPr>
        <w:t xml:space="preserve">Привлечение </w:t>
      </w:r>
      <w:bookmarkEnd w:id="372"/>
      <w:bookmarkEnd w:id="373"/>
      <w:bookmarkEnd w:id="374"/>
      <w:bookmarkEnd w:id="375"/>
      <w:bookmarkEnd w:id="376"/>
      <w:r w:rsidR="00362EA4">
        <w:rPr>
          <w:szCs w:val="24"/>
        </w:rPr>
        <w:t>соисполнителей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:rsidR="00D50E8D" w:rsidRPr="00E71A48" w:rsidRDefault="005E6A90" w:rsidP="00E54B35">
      <w:pPr>
        <w:widowControl w:val="0"/>
        <w:numPr>
          <w:ilvl w:val="3"/>
          <w:numId w:val="35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0" w:name="_Ref191386461"/>
      <w:bookmarkStart w:id="391" w:name="_Toc440361335"/>
      <w:bookmarkStart w:id="392" w:name="_Toc440376090"/>
      <w:bookmarkStart w:id="393" w:name="_Toc440376217"/>
      <w:r w:rsidRPr="00BB3BC3">
        <w:rPr>
          <w:bCs w:val="0"/>
          <w:sz w:val="24"/>
          <w:szCs w:val="24"/>
        </w:rPr>
        <w:t xml:space="preserve">Привлечение соисполнителей </w:t>
      </w:r>
      <w:r>
        <w:rPr>
          <w:bCs w:val="0"/>
          <w:sz w:val="24"/>
          <w:szCs w:val="24"/>
        </w:rPr>
        <w:t xml:space="preserve">в рамках данного запроса предложений </w:t>
      </w:r>
      <w:r w:rsidRPr="00BB3BC3">
        <w:rPr>
          <w:bCs w:val="0"/>
          <w:sz w:val="24"/>
          <w:szCs w:val="24"/>
        </w:rPr>
        <w:t>не предусмотрено.</w:t>
      </w:r>
    </w:p>
    <w:p w:rsidR="00717F60" w:rsidRPr="009A641D" w:rsidRDefault="00717F60" w:rsidP="00E71A48">
      <w:pPr>
        <w:pStyle w:val="3"/>
        <w:spacing w:line="264" w:lineRule="auto"/>
        <w:rPr>
          <w:szCs w:val="24"/>
        </w:rPr>
      </w:pPr>
      <w:bookmarkStart w:id="394" w:name="_Toc440382482"/>
      <w:bookmarkStart w:id="395" w:name="_Toc440447152"/>
      <w:bookmarkStart w:id="396" w:name="_Toc440632312"/>
      <w:bookmarkStart w:id="397" w:name="_Toc440875085"/>
      <w:bookmarkStart w:id="398" w:name="_Ref440876619"/>
      <w:bookmarkStart w:id="399" w:name="_Ref440876660"/>
      <w:bookmarkStart w:id="400" w:name="_Toc441131072"/>
      <w:bookmarkStart w:id="401" w:name="_Ref465772690"/>
      <w:bookmarkStart w:id="402" w:name="_Toc465774593"/>
      <w:bookmarkStart w:id="403" w:name="_Toc465848822"/>
      <w:bookmarkStart w:id="404" w:name="_Toc468875324"/>
      <w:bookmarkStart w:id="405" w:name="_Toc469488376"/>
      <w:bookmarkStart w:id="406" w:name="_Toc471894897"/>
      <w:bookmarkStart w:id="407" w:name="_Toc498590322"/>
      <w:bookmarkStart w:id="408" w:name="_Toc501357073"/>
      <w:r w:rsidRPr="00E71A48">
        <w:rPr>
          <w:szCs w:val="24"/>
        </w:rPr>
        <w:t xml:space="preserve">Участие в запросе </w:t>
      </w:r>
      <w:r w:rsidRPr="009A641D">
        <w:rPr>
          <w:szCs w:val="24"/>
        </w:rPr>
        <w:t xml:space="preserve">предложений коллективных </w:t>
      </w:r>
      <w:r w:rsidR="009C744E" w:rsidRPr="009A641D">
        <w:rPr>
          <w:szCs w:val="24"/>
        </w:rPr>
        <w:t>Участник</w:t>
      </w:r>
      <w:r w:rsidRPr="009A641D">
        <w:rPr>
          <w:szCs w:val="24"/>
        </w:rPr>
        <w:t>ов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9A641D" w:rsidRDefault="005E6A90" w:rsidP="00E54B35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9A641D">
        <w:rPr>
          <w:bCs w:val="0"/>
          <w:sz w:val="24"/>
          <w:szCs w:val="24"/>
        </w:rPr>
        <w:t>Участие в Запросе предложений коллективного Участника (группы лиц) не предусмотрено.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9" w:name="_Ref306114966"/>
      <w:bookmarkStart w:id="410" w:name="_Toc440361336"/>
      <w:bookmarkStart w:id="411" w:name="_Toc440376091"/>
      <w:bookmarkStart w:id="412" w:name="_Toc440376218"/>
      <w:bookmarkStart w:id="413" w:name="_Toc440382483"/>
      <w:bookmarkStart w:id="414" w:name="_Toc440447153"/>
      <w:bookmarkStart w:id="415" w:name="_Toc440632313"/>
      <w:bookmarkStart w:id="416" w:name="_Toc440875086"/>
      <w:bookmarkStart w:id="417" w:name="_Toc441131073"/>
      <w:bookmarkStart w:id="418" w:name="_Toc465774594"/>
      <w:bookmarkStart w:id="419" w:name="_Toc465848823"/>
      <w:bookmarkStart w:id="420" w:name="_Toc468875325"/>
      <w:bookmarkStart w:id="421" w:name="_Toc469488377"/>
      <w:bookmarkStart w:id="422" w:name="_Toc471894898"/>
      <w:bookmarkStart w:id="423" w:name="_Toc498590323"/>
      <w:bookmarkStart w:id="424" w:name="_Toc501357074"/>
      <w:r w:rsidRPr="009A641D">
        <w:rPr>
          <w:szCs w:val="24"/>
        </w:rPr>
        <w:t>Разъяснение Документации</w:t>
      </w:r>
      <w:r w:rsidRPr="00E71A48">
        <w:rPr>
          <w:szCs w:val="24"/>
        </w:rPr>
        <w:t xml:space="preserve"> по запросу предложений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:rsidR="00717F60" w:rsidRPr="00E71A48" w:rsidRDefault="00717F60" w:rsidP="00E54B35">
      <w:pPr>
        <w:widowControl w:val="0"/>
        <w:numPr>
          <w:ilvl w:val="3"/>
          <w:numId w:val="38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</w:t>
      </w:r>
      <w:r w:rsidRPr="00E71A48">
        <w:rPr>
          <w:bCs w:val="0"/>
          <w:iCs/>
          <w:sz w:val="24"/>
          <w:szCs w:val="24"/>
        </w:rPr>
        <w:lastRenderedPageBreak/>
        <w:t xml:space="preserve">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E54B35">
      <w:pPr>
        <w:widowControl w:val="0"/>
        <w:numPr>
          <w:ilvl w:val="3"/>
          <w:numId w:val="38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E54B35">
      <w:pPr>
        <w:widowControl w:val="0"/>
        <w:numPr>
          <w:ilvl w:val="3"/>
          <w:numId w:val="38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2A28A6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05D87">
        <w:fldChar w:fldCharType="begin"/>
      </w:r>
      <w:r w:rsidR="00805D87">
        <w:instrText xml:space="preserve"> REF _Ref440289401 \r \h  \* MERGEFORMAT </w:instrText>
      </w:r>
      <w:r w:rsidR="00805D87">
        <w:fldChar w:fldCharType="separate"/>
      </w:r>
      <w:r w:rsidR="002A28A6" w:rsidRPr="002A28A6">
        <w:rPr>
          <w:bCs w:val="0"/>
          <w:iCs/>
          <w:sz w:val="24"/>
          <w:szCs w:val="24"/>
        </w:rPr>
        <w:t>3.3.13</w:t>
      </w:r>
      <w:r w:rsidR="00805D87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5" w:name="_Toc440361337"/>
      <w:bookmarkStart w:id="426" w:name="_Toc440376092"/>
      <w:bookmarkStart w:id="427" w:name="_Toc440376219"/>
      <w:bookmarkStart w:id="428" w:name="_Toc440382484"/>
      <w:bookmarkStart w:id="429" w:name="_Toc440447154"/>
      <w:bookmarkStart w:id="430" w:name="_Toc440632314"/>
      <w:bookmarkStart w:id="431" w:name="_Toc440875087"/>
      <w:bookmarkStart w:id="432" w:name="_Ref440969948"/>
      <w:bookmarkStart w:id="433" w:name="_Ref441057071"/>
      <w:bookmarkStart w:id="434" w:name="_Toc441131074"/>
      <w:bookmarkStart w:id="435" w:name="_Toc465774595"/>
      <w:bookmarkStart w:id="436" w:name="_Toc465848824"/>
      <w:bookmarkStart w:id="437" w:name="_Toc468875326"/>
      <w:bookmarkStart w:id="438" w:name="_Toc469488378"/>
      <w:bookmarkStart w:id="439" w:name="_Toc471894899"/>
      <w:bookmarkStart w:id="440" w:name="_Toc498590324"/>
      <w:bookmarkStart w:id="441" w:name="_Toc501357075"/>
      <w:r w:rsidRPr="00E71A48">
        <w:rPr>
          <w:szCs w:val="24"/>
        </w:rPr>
        <w:t>Внесение изменений в Документацию по запросу предложений.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</w:p>
    <w:p w:rsidR="00DE2870" w:rsidRPr="00E71A48" w:rsidRDefault="00717F60" w:rsidP="00E54B35">
      <w:pPr>
        <w:widowControl w:val="0"/>
        <w:numPr>
          <w:ilvl w:val="3"/>
          <w:numId w:val="39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E54B35">
      <w:pPr>
        <w:widowControl w:val="0"/>
        <w:numPr>
          <w:ilvl w:val="3"/>
          <w:numId w:val="39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42" w:name="_Ref440289401"/>
      <w:bookmarkStart w:id="443" w:name="_Toc440361338"/>
      <w:bookmarkStart w:id="444" w:name="_Toc440376093"/>
      <w:bookmarkStart w:id="445" w:name="_Toc440376220"/>
      <w:bookmarkStart w:id="446" w:name="_Toc440382485"/>
      <w:bookmarkStart w:id="447" w:name="_Toc440447155"/>
      <w:bookmarkStart w:id="448" w:name="_Toc440632315"/>
      <w:bookmarkStart w:id="449" w:name="_Toc440875088"/>
      <w:bookmarkStart w:id="450" w:name="_Toc441131075"/>
      <w:bookmarkStart w:id="451" w:name="_Toc465774596"/>
      <w:bookmarkStart w:id="452" w:name="_Toc465848825"/>
      <w:bookmarkStart w:id="453" w:name="_Toc468875327"/>
      <w:bookmarkStart w:id="454" w:name="_Toc469488379"/>
      <w:bookmarkStart w:id="455" w:name="_Toc471894900"/>
      <w:bookmarkStart w:id="456" w:name="_Toc498590325"/>
      <w:bookmarkStart w:id="457" w:name="_Toc501357076"/>
      <w:r w:rsidRPr="00E71A48">
        <w:rPr>
          <w:szCs w:val="24"/>
        </w:rPr>
        <w:t>Продление срока окончания приема Заявок</w:t>
      </w:r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717F60" w:rsidRPr="00E71A48" w:rsidRDefault="00717F60" w:rsidP="00E54B35">
      <w:pPr>
        <w:widowControl w:val="0"/>
        <w:numPr>
          <w:ilvl w:val="3"/>
          <w:numId w:val="40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C04D8" w:rsidRDefault="00717F60" w:rsidP="00E54B35">
      <w:pPr>
        <w:widowControl w:val="0"/>
        <w:numPr>
          <w:ilvl w:val="3"/>
          <w:numId w:val="40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 xml:space="preserve">через ЭТП, получат </w:t>
      </w:r>
      <w:r w:rsidRPr="00EC04D8">
        <w:rPr>
          <w:bCs w:val="0"/>
          <w:sz w:val="24"/>
          <w:szCs w:val="24"/>
        </w:rPr>
        <w:t>соответствующие уведомления в порядке, установленными правилами ЭТП.</w:t>
      </w:r>
      <w:bookmarkStart w:id="458" w:name="_Ref191386249"/>
    </w:p>
    <w:p w:rsidR="00AC1995" w:rsidRPr="00EC04D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459" w:name="_Toc299701566"/>
      <w:bookmarkStart w:id="460" w:name="_Ref306176386"/>
      <w:bookmarkStart w:id="461" w:name="_Ref440285128"/>
      <w:bookmarkStart w:id="462" w:name="_Toc440361339"/>
      <w:bookmarkStart w:id="463" w:name="_Toc440376094"/>
      <w:bookmarkStart w:id="464" w:name="_Toc440376221"/>
      <w:bookmarkStart w:id="465" w:name="_Toc440382486"/>
      <w:bookmarkStart w:id="466" w:name="_Toc440447156"/>
      <w:bookmarkStart w:id="467" w:name="_Toc440632316"/>
      <w:bookmarkStart w:id="468" w:name="_Toc440875089"/>
      <w:bookmarkStart w:id="469" w:name="_Toc441131076"/>
      <w:bookmarkStart w:id="470" w:name="_Toc465774597"/>
      <w:bookmarkStart w:id="471" w:name="_Toc465848826"/>
      <w:bookmarkStart w:id="472" w:name="_Toc468875328"/>
      <w:bookmarkStart w:id="473" w:name="_Toc469488380"/>
      <w:bookmarkStart w:id="474" w:name="_Toc471894901"/>
      <w:bookmarkStart w:id="475" w:name="_Toc498590326"/>
      <w:bookmarkStart w:id="476" w:name="_Toc501357077"/>
      <w:r w:rsidRPr="00EC04D8">
        <w:rPr>
          <w:bCs w:val="0"/>
          <w:szCs w:val="24"/>
          <w:lang w:eastAsia="ru-RU"/>
        </w:rPr>
        <w:t xml:space="preserve">Обеспечение </w:t>
      </w:r>
      <w:r w:rsidRPr="00EC04D8">
        <w:rPr>
          <w:szCs w:val="24"/>
        </w:rPr>
        <w:t>исполнения</w:t>
      </w:r>
      <w:r w:rsidRPr="00EC04D8">
        <w:rPr>
          <w:bCs w:val="0"/>
          <w:szCs w:val="24"/>
          <w:lang w:eastAsia="ru-RU"/>
        </w:rPr>
        <w:t xml:space="preserve"> </w:t>
      </w:r>
      <w:r w:rsidR="00EE0AB0" w:rsidRPr="00EC04D8">
        <w:rPr>
          <w:bCs w:val="0"/>
          <w:szCs w:val="24"/>
          <w:lang w:eastAsia="ru-RU"/>
        </w:rPr>
        <w:t xml:space="preserve">обязательств </w:t>
      </w:r>
      <w:r w:rsidR="009C744E" w:rsidRPr="00EC04D8">
        <w:rPr>
          <w:bCs w:val="0"/>
          <w:szCs w:val="24"/>
          <w:lang w:eastAsia="ru-RU"/>
        </w:rPr>
        <w:t>Участник</w:t>
      </w:r>
      <w:r w:rsidRPr="00EC04D8">
        <w:rPr>
          <w:bCs w:val="0"/>
          <w:szCs w:val="24"/>
          <w:lang w:eastAsia="ru-RU"/>
        </w:rPr>
        <w:t>а запроса предложений.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</w:p>
    <w:p w:rsidR="00932C0A" w:rsidRPr="00EC04D8" w:rsidRDefault="00FC7F98" w:rsidP="00E54B35">
      <w:pPr>
        <w:widowControl w:val="0"/>
        <w:numPr>
          <w:ilvl w:val="3"/>
          <w:numId w:val="36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C04D8">
        <w:rPr>
          <w:bCs w:val="0"/>
          <w:sz w:val="24"/>
          <w:szCs w:val="24"/>
        </w:rPr>
        <w:t xml:space="preserve">Предоставление </w:t>
      </w:r>
      <w:r w:rsidR="009C744E" w:rsidRPr="00EC04D8">
        <w:rPr>
          <w:bCs w:val="0"/>
          <w:sz w:val="24"/>
          <w:szCs w:val="24"/>
        </w:rPr>
        <w:t>Участник</w:t>
      </w:r>
      <w:r w:rsidRPr="00EC04D8">
        <w:rPr>
          <w:bCs w:val="0"/>
          <w:sz w:val="24"/>
          <w:szCs w:val="24"/>
        </w:rPr>
        <w:t>ом</w:t>
      </w:r>
      <w:r w:rsidR="00932C0A" w:rsidRPr="00EC04D8">
        <w:rPr>
          <w:bCs w:val="0"/>
          <w:sz w:val="24"/>
          <w:szCs w:val="24"/>
        </w:rPr>
        <w:t xml:space="preserve"> </w:t>
      </w:r>
      <w:r w:rsidR="0089163E" w:rsidRPr="00EC04D8">
        <w:rPr>
          <w:bCs w:val="0"/>
          <w:sz w:val="24"/>
          <w:szCs w:val="24"/>
        </w:rPr>
        <w:t xml:space="preserve">запроса предложений </w:t>
      </w:r>
      <w:r w:rsidR="00932C0A" w:rsidRPr="00EC04D8">
        <w:rPr>
          <w:bCs w:val="0"/>
          <w:sz w:val="24"/>
          <w:szCs w:val="24"/>
        </w:rPr>
        <w:t xml:space="preserve">в составе своей </w:t>
      </w:r>
      <w:r w:rsidR="004B5EB3" w:rsidRPr="00EC04D8">
        <w:rPr>
          <w:bCs w:val="0"/>
          <w:sz w:val="24"/>
          <w:szCs w:val="24"/>
        </w:rPr>
        <w:t>Заявк</w:t>
      </w:r>
      <w:r w:rsidR="00932C0A" w:rsidRPr="00EC04D8">
        <w:rPr>
          <w:bCs w:val="0"/>
          <w:sz w:val="24"/>
          <w:szCs w:val="24"/>
        </w:rPr>
        <w:t xml:space="preserve">и </w:t>
      </w:r>
      <w:r w:rsidRPr="00EC04D8">
        <w:rPr>
          <w:bCs w:val="0"/>
          <w:sz w:val="24"/>
          <w:szCs w:val="24"/>
        </w:rPr>
        <w:t>обеспечения</w:t>
      </w:r>
      <w:r w:rsidR="00932C0A" w:rsidRPr="00EC04D8">
        <w:rPr>
          <w:bCs w:val="0"/>
          <w:sz w:val="24"/>
          <w:szCs w:val="24"/>
        </w:rPr>
        <w:t xml:space="preserve"> исполнения обязательств, связанных с участием в </w:t>
      </w:r>
      <w:r w:rsidR="0089163E" w:rsidRPr="00EC04D8">
        <w:rPr>
          <w:bCs w:val="0"/>
          <w:sz w:val="24"/>
          <w:szCs w:val="24"/>
        </w:rPr>
        <w:t>запросе предложений</w:t>
      </w:r>
      <w:r w:rsidR="00932C0A" w:rsidRPr="00EC04D8">
        <w:rPr>
          <w:bCs w:val="0"/>
          <w:sz w:val="24"/>
          <w:szCs w:val="24"/>
        </w:rPr>
        <w:t xml:space="preserve"> и подачей </w:t>
      </w:r>
      <w:r w:rsidR="004B5EB3" w:rsidRPr="00EC04D8">
        <w:rPr>
          <w:bCs w:val="0"/>
          <w:sz w:val="24"/>
          <w:szCs w:val="24"/>
        </w:rPr>
        <w:t>Заявк</w:t>
      </w:r>
      <w:r w:rsidRPr="00EC04D8">
        <w:rPr>
          <w:bCs w:val="0"/>
          <w:sz w:val="24"/>
          <w:szCs w:val="24"/>
        </w:rPr>
        <w:t>и не требуется</w:t>
      </w:r>
      <w:r w:rsidR="00932C0A" w:rsidRPr="00EC04D8">
        <w:rPr>
          <w:bCs w:val="0"/>
          <w:sz w:val="24"/>
          <w:szCs w:val="24"/>
        </w:rPr>
        <w:t xml:space="preserve">. </w:t>
      </w:r>
    </w:p>
    <w:p w:rsidR="00717F60" w:rsidRPr="00EC04D8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477" w:name="_Ref305973214"/>
      <w:bookmarkStart w:id="478" w:name="_Toc501357078"/>
      <w:r w:rsidRPr="00EC04D8">
        <w:t>Подача Заявок и их прием</w:t>
      </w:r>
      <w:bookmarkStart w:id="479" w:name="_Ref56229451"/>
      <w:bookmarkEnd w:id="458"/>
      <w:bookmarkEnd w:id="477"/>
      <w:bookmarkEnd w:id="47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0" w:name="_Toc439323707"/>
      <w:bookmarkStart w:id="481" w:name="_Toc440361341"/>
      <w:bookmarkStart w:id="482" w:name="_Toc440376096"/>
      <w:bookmarkStart w:id="483" w:name="_Toc440376223"/>
      <w:bookmarkStart w:id="484" w:name="_Toc440382488"/>
      <w:bookmarkStart w:id="485" w:name="_Toc440447158"/>
      <w:bookmarkStart w:id="486" w:name="_Toc440632318"/>
      <w:bookmarkStart w:id="487" w:name="_Toc440875091"/>
      <w:bookmarkStart w:id="488" w:name="_Toc441131078"/>
      <w:bookmarkStart w:id="489" w:name="_Toc465774599"/>
      <w:bookmarkStart w:id="490" w:name="_Toc465848828"/>
      <w:bookmarkStart w:id="491" w:name="_Toc468875330"/>
      <w:bookmarkStart w:id="492" w:name="_Toc469488382"/>
      <w:bookmarkStart w:id="493" w:name="_Toc471894903"/>
      <w:bookmarkStart w:id="494" w:name="_Toc498590328"/>
      <w:bookmarkStart w:id="495" w:name="_Toc501357079"/>
      <w:r w:rsidRPr="00E71A48">
        <w:rPr>
          <w:szCs w:val="24"/>
        </w:rPr>
        <w:t>Подача Заявок через ЭТП</w:t>
      </w:r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p w:rsidR="00717F60" w:rsidRPr="00E71A48" w:rsidRDefault="00717F60" w:rsidP="00E54B35">
      <w:pPr>
        <w:widowControl w:val="0"/>
        <w:numPr>
          <w:ilvl w:val="3"/>
          <w:numId w:val="25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E54B35">
      <w:pPr>
        <w:widowControl w:val="0"/>
        <w:numPr>
          <w:ilvl w:val="3"/>
          <w:numId w:val="25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</w:t>
      </w:r>
      <w:r w:rsidRPr="00E71A48">
        <w:rPr>
          <w:bCs w:val="0"/>
          <w:sz w:val="24"/>
          <w:szCs w:val="24"/>
        </w:rPr>
        <w:lastRenderedPageBreak/>
        <w:t xml:space="preserve">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2D269A" w:rsidRDefault="004B5EB3" w:rsidP="00E54B35">
      <w:pPr>
        <w:widowControl w:val="0"/>
        <w:numPr>
          <w:ilvl w:val="3"/>
          <w:numId w:val="25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96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D269A">
        <w:rPr>
          <w:b/>
          <w:bCs w:val="0"/>
          <w:sz w:val="24"/>
          <w:szCs w:val="24"/>
        </w:rPr>
        <w:t xml:space="preserve">12 часов 00 минут </w:t>
      </w:r>
      <w:r w:rsidR="00420D86" w:rsidRPr="002D269A">
        <w:rPr>
          <w:b/>
          <w:bCs w:val="0"/>
          <w:sz w:val="24"/>
          <w:szCs w:val="24"/>
        </w:rPr>
        <w:t>09</w:t>
      </w:r>
      <w:r w:rsidR="002B5044" w:rsidRPr="002D269A">
        <w:rPr>
          <w:b/>
          <w:bCs w:val="0"/>
          <w:sz w:val="24"/>
          <w:szCs w:val="24"/>
        </w:rPr>
        <w:t xml:space="preserve"> </w:t>
      </w:r>
      <w:r w:rsidR="00420D86" w:rsidRPr="002D269A">
        <w:rPr>
          <w:b/>
          <w:bCs w:val="0"/>
          <w:sz w:val="24"/>
          <w:szCs w:val="24"/>
        </w:rPr>
        <w:t>января</w:t>
      </w:r>
      <w:r w:rsidR="002B5044" w:rsidRPr="002D269A">
        <w:rPr>
          <w:b/>
          <w:bCs w:val="0"/>
          <w:sz w:val="24"/>
          <w:szCs w:val="24"/>
        </w:rPr>
        <w:t xml:space="preserve"> 201</w:t>
      </w:r>
      <w:r w:rsidR="00C36A07" w:rsidRPr="002D269A">
        <w:rPr>
          <w:b/>
          <w:bCs w:val="0"/>
          <w:sz w:val="24"/>
          <w:szCs w:val="24"/>
        </w:rPr>
        <w:t>8</w:t>
      </w:r>
      <w:r w:rsidR="002B5044" w:rsidRPr="002D269A">
        <w:rPr>
          <w:b/>
          <w:bCs w:val="0"/>
          <w:sz w:val="24"/>
          <w:szCs w:val="24"/>
        </w:rPr>
        <w:t xml:space="preserve"> года</w:t>
      </w:r>
      <w:r w:rsidR="00BB27D7" w:rsidRPr="002D269A">
        <w:rPr>
          <w:b/>
          <w:bCs w:val="0"/>
          <w:sz w:val="24"/>
          <w:szCs w:val="24"/>
        </w:rPr>
        <w:t xml:space="preserve">, </w:t>
      </w:r>
      <w:r w:rsidR="00BB27D7" w:rsidRPr="002D269A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2D269A">
        <w:rPr>
          <w:bCs w:val="0"/>
          <w:spacing w:val="-2"/>
          <w:sz w:val="24"/>
          <w:szCs w:val="24"/>
        </w:rPr>
        <w:t>(под</w:t>
      </w:r>
      <w:r w:rsidR="00BB27D7" w:rsidRPr="002D269A">
        <w:rPr>
          <w:bCs w:val="0"/>
          <w:sz w:val="24"/>
          <w:szCs w:val="24"/>
        </w:rPr>
        <w:t xml:space="preserve">раздел </w:t>
      </w:r>
      <w:r w:rsidR="007F30BA" w:rsidRPr="002D269A">
        <w:rPr>
          <w:bCs w:val="0"/>
          <w:sz w:val="24"/>
          <w:szCs w:val="24"/>
        </w:rPr>
        <w:fldChar w:fldCharType="begin"/>
      </w:r>
      <w:r w:rsidR="00BB27D7" w:rsidRPr="002D269A">
        <w:rPr>
          <w:bCs w:val="0"/>
          <w:sz w:val="24"/>
          <w:szCs w:val="24"/>
        </w:rPr>
        <w:instrText xml:space="preserve"> REF _Ref55336310 \r \h </w:instrText>
      </w:r>
      <w:r w:rsidR="007F30BA" w:rsidRPr="002D269A">
        <w:rPr>
          <w:bCs w:val="0"/>
          <w:sz w:val="24"/>
          <w:szCs w:val="24"/>
        </w:rPr>
      </w:r>
      <w:r w:rsidR="002D269A">
        <w:rPr>
          <w:bCs w:val="0"/>
          <w:sz w:val="24"/>
          <w:szCs w:val="24"/>
        </w:rPr>
        <w:instrText xml:space="preserve"> \* MERGEFORMAT </w:instrText>
      </w:r>
      <w:r w:rsidR="007F30BA" w:rsidRPr="002D269A">
        <w:rPr>
          <w:bCs w:val="0"/>
          <w:sz w:val="24"/>
          <w:szCs w:val="24"/>
        </w:rPr>
        <w:fldChar w:fldCharType="separate"/>
      </w:r>
      <w:r w:rsidR="002A28A6" w:rsidRPr="002D269A">
        <w:rPr>
          <w:bCs w:val="0"/>
          <w:sz w:val="24"/>
          <w:szCs w:val="24"/>
        </w:rPr>
        <w:t>5.1</w:t>
      </w:r>
      <w:r w:rsidR="007F30BA" w:rsidRPr="002D269A">
        <w:rPr>
          <w:bCs w:val="0"/>
          <w:sz w:val="24"/>
          <w:szCs w:val="24"/>
        </w:rPr>
        <w:fldChar w:fldCharType="end"/>
      </w:r>
      <w:r w:rsidR="00BB27D7" w:rsidRPr="002D269A">
        <w:rPr>
          <w:bCs w:val="0"/>
          <w:sz w:val="24"/>
          <w:szCs w:val="24"/>
          <w:lang w:eastAsia="ru-RU"/>
        </w:rPr>
        <w:t>)</w:t>
      </w:r>
      <w:r w:rsidR="00BB27D7" w:rsidRPr="002D269A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2D269A">
        <w:rPr>
          <w:bCs w:val="0"/>
          <w:sz w:val="24"/>
          <w:szCs w:val="24"/>
        </w:rPr>
        <w:t>.</w:t>
      </w:r>
      <w:bookmarkEnd w:id="496"/>
    </w:p>
    <w:p w:rsidR="007C47E3" w:rsidRPr="00AE1D21" w:rsidRDefault="007C47E3" w:rsidP="00E54B35">
      <w:pPr>
        <w:widowControl w:val="0"/>
        <w:numPr>
          <w:ilvl w:val="3"/>
          <w:numId w:val="25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D269A">
        <w:rPr>
          <w:bCs w:val="0"/>
          <w:sz w:val="24"/>
          <w:szCs w:val="24"/>
        </w:rPr>
        <w:t>После наступления даты и времени завершения</w:t>
      </w:r>
      <w:bookmarkStart w:id="497" w:name="_GoBack"/>
      <w:bookmarkEnd w:id="497"/>
      <w:r w:rsidRPr="00AE1D21">
        <w:rPr>
          <w:bCs w:val="0"/>
          <w:sz w:val="24"/>
          <w:szCs w:val="24"/>
        </w:rPr>
        <w:t xml:space="preserve"> срока подачи Заявок Участниками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E63FB1">
        <w:rPr>
          <w:bCs w:val="0"/>
          <w:sz w:val="24"/>
          <w:szCs w:val="24"/>
        </w:rPr>
        <w:t>/Организатор</w:t>
      </w:r>
      <w:r w:rsidRPr="00AE1D21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498" w:name="_Ref115077798"/>
      <w:bookmarkStart w:id="499" w:name="_Toc439323708"/>
      <w:bookmarkStart w:id="500" w:name="_Toc440361342"/>
      <w:bookmarkStart w:id="501" w:name="_Toc440376097"/>
      <w:bookmarkStart w:id="502" w:name="_Toc440376224"/>
      <w:bookmarkStart w:id="503" w:name="_Toc440382489"/>
      <w:bookmarkStart w:id="504" w:name="_Toc440447159"/>
      <w:bookmarkStart w:id="505" w:name="_Toc440632319"/>
      <w:bookmarkStart w:id="506" w:name="_Toc440875092"/>
      <w:bookmarkStart w:id="507" w:name="_Toc441131079"/>
      <w:bookmarkStart w:id="508" w:name="_Toc465774600"/>
      <w:bookmarkStart w:id="509" w:name="_Toc465848829"/>
      <w:bookmarkStart w:id="510" w:name="_Toc468875331"/>
      <w:bookmarkStart w:id="511" w:name="_Toc469488383"/>
      <w:bookmarkStart w:id="512" w:name="_Toc471894904"/>
      <w:bookmarkStart w:id="513" w:name="_Toc498590329"/>
      <w:bookmarkStart w:id="514" w:name="_Toc501357080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</w:p>
    <w:bookmarkEnd w:id="479"/>
    <w:p w:rsidR="00717F60" w:rsidRPr="001E3137" w:rsidRDefault="001A3C31" w:rsidP="00E54B35">
      <w:pPr>
        <w:widowControl w:val="0"/>
        <w:numPr>
          <w:ilvl w:val="3"/>
          <w:numId w:val="26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="00687E06">
        <w:rPr>
          <w:bCs w:val="0"/>
          <w:sz w:val="24"/>
          <w:szCs w:val="24"/>
        </w:rPr>
        <w:t>форме не предусмотрена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15" w:name="_Ref303683883"/>
      <w:bookmarkStart w:id="516" w:name="_Toc501357081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15"/>
      <w:bookmarkEnd w:id="516"/>
    </w:p>
    <w:p w:rsidR="005E099B" w:rsidRPr="00AE1D21" w:rsidRDefault="005E099B" w:rsidP="00E54B35">
      <w:pPr>
        <w:widowControl w:val="0"/>
        <w:numPr>
          <w:ilvl w:val="2"/>
          <w:numId w:val="27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17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E54B35">
      <w:pPr>
        <w:widowControl w:val="0"/>
        <w:numPr>
          <w:ilvl w:val="2"/>
          <w:numId w:val="27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E54B35">
      <w:pPr>
        <w:widowControl w:val="0"/>
        <w:numPr>
          <w:ilvl w:val="2"/>
          <w:numId w:val="27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05D87">
        <w:fldChar w:fldCharType="begin"/>
      </w:r>
      <w:r w:rsidR="00805D87">
        <w:instrText xml:space="preserve"> REF _Ref55279015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3.3.1.6</w:t>
      </w:r>
      <w:r w:rsidR="00805D87">
        <w:fldChar w:fldCharType="end"/>
      </w:r>
      <w:r w:rsidRPr="00223D18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_Ref195087786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3.3.1.7</w:t>
      </w:r>
      <w:r w:rsidR="00805D87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18" w:name="_Ref468201145"/>
      <w:bookmarkStart w:id="519" w:name="_Ref468201209"/>
      <w:bookmarkStart w:id="520" w:name="_Toc501357082"/>
      <w:r w:rsidRPr="00E71A48">
        <w:t>Оценка Заявок и проведение переговоров</w:t>
      </w:r>
      <w:bookmarkEnd w:id="517"/>
      <w:bookmarkEnd w:id="518"/>
      <w:bookmarkEnd w:id="519"/>
      <w:bookmarkEnd w:id="520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1" w:name="_Toc439323711"/>
      <w:bookmarkStart w:id="522" w:name="_Toc440361345"/>
      <w:bookmarkStart w:id="523" w:name="_Toc440376100"/>
      <w:bookmarkStart w:id="524" w:name="_Toc440376227"/>
      <w:bookmarkStart w:id="525" w:name="_Toc440382492"/>
      <w:bookmarkStart w:id="526" w:name="_Toc440447162"/>
      <w:bookmarkStart w:id="527" w:name="_Toc440632322"/>
      <w:bookmarkStart w:id="528" w:name="_Toc440875095"/>
      <w:bookmarkStart w:id="529" w:name="_Toc441131082"/>
      <w:bookmarkStart w:id="530" w:name="_Toc465774603"/>
      <w:bookmarkStart w:id="531" w:name="_Toc465848832"/>
      <w:bookmarkStart w:id="532" w:name="_Toc468875334"/>
      <w:bookmarkStart w:id="533" w:name="_Toc469488386"/>
      <w:bookmarkStart w:id="534" w:name="_Toc471894907"/>
      <w:bookmarkStart w:id="535" w:name="_Toc498590332"/>
      <w:bookmarkStart w:id="536" w:name="_Toc501357083"/>
      <w:r w:rsidRPr="00E71A48">
        <w:rPr>
          <w:szCs w:val="24"/>
        </w:rPr>
        <w:t>Общие положения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</w:p>
    <w:p w:rsidR="00717F60" w:rsidRPr="00E71A48" w:rsidRDefault="00717F60" w:rsidP="00E54B35">
      <w:pPr>
        <w:widowControl w:val="0"/>
        <w:numPr>
          <w:ilvl w:val="3"/>
          <w:numId w:val="28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E54B35">
      <w:pPr>
        <w:widowControl w:val="0"/>
        <w:numPr>
          <w:ilvl w:val="3"/>
          <w:numId w:val="28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E54B35">
      <w:pPr>
        <w:widowControl w:val="0"/>
        <w:numPr>
          <w:ilvl w:val="3"/>
          <w:numId w:val="28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E54B35">
      <w:pPr>
        <w:widowControl w:val="0"/>
        <w:numPr>
          <w:ilvl w:val="3"/>
          <w:numId w:val="28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</w:t>
      </w:r>
      <w:r w:rsidR="00E63FB1" w:rsidRPr="00382A07">
        <w:rPr>
          <w:sz w:val="24"/>
          <w:szCs w:val="24"/>
        </w:rPr>
        <w:t>сайт</w:t>
      </w:r>
      <w:r w:rsidR="00E63FB1">
        <w:rPr>
          <w:sz w:val="24"/>
          <w:szCs w:val="24"/>
        </w:rPr>
        <w:t>ах</w:t>
      </w:r>
      <w:r w:rsidR="00E63FB1" w:rsidRPr="00382A07">
        <w:rPr>
          <w:sz w:val="24"/>
          <w:szCs w:val="24"/>
        </w:rPr>
        <w:t xml:space="preserve"> </w:t>
      </w:r>
      <w:r w:rsidR="00E63FB1" w:rsidRPr="00382A07">
        <w:rPr>
          <w:iCs/>
          <w:sz w:val="24"/>
          <w:szCs w:val="24"/>
        </w:rPr>
        <w:t>ПАО «МРСК Центра»</w:t>
      </w:r>
      <w:r w:rsidR="00E63FB1" w:rsidRPr="008D6766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="00E63FB1" w:rsidRPr="00382A07">
        <w:rPr>
          <w:sz w:val="24"/>
          <w:szCs w:val="24"/>
        </w:rPr>
        <w:t>,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E54B35">
      <w:pPr>
        <w:widowControl w:val="0"/>
        <w:numPr>
          <w:ilvl w:val="3"/>
          <w:numId w:val="28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E54B35">
      <w:pPr>
        <w:widowControl w:val="0"/>
        <w:numPr>
          <w:ilvl w:val="3"/>
          <w:numId w:val="28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805D87">
        <w:fldChar w:fldCharType="begin"/>
      </w:r>
      <w:r w:rsidR="00805D87">
        <w:instrText xml:space="preserve"> REF _Ref93089454 \n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3.6.2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05D87">
        <w:fldChar w:fldCharType="begin"/>
      </w:r>
      <w:r w:rsidR="00805D87">
        <w:instrText xml:space="preserve"> REF _Ref303670674 \n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3.6.3</w:t>
      </w:r>
      <w:r w:rsidR="00805D87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3.6.4</w:t>
      </w:r>
      <w:r w:rsidR="00805D87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7" w:name="_Ref93089454"/>
      <w:bookmarkStart w:id="538" w:name="_Toc439323712"/>
      <w:bookmarkStart w:id="539" w:name="_Toc440361346"/>
      <w:bookmarkStart w:id="540" w:name="_Toc440376101"/>
      <w:bookmarkStart w:id="541" w:name="_Toc440376228"/>
      <w:bookmarkStart w:id="542" w:name="_Toc440382493"/>
      <w:bookmarkStart w:id="543" w:name="_Toc440447163"/>
      <w:bookmarkStart w:id="544" w:name="_Toc440632323"/>
      <w:bookmarkStart w:id="545" w:name="_Toc440875096"/>
      <w:bookmarkStart w:id="546" w:name="_Toc441131083"/>
      <w:bookmarkStart w:id="547" w:name="_Toc465774604"/>
      <w:bookmarkStart w:id="548" w:name="_Toc465848833"/>
      <w:bookmarkStart w:id="549" w:name="_Toc468875335"/>
      <w:bookmarkStart w:id="550" w:name="_Toc469488387"/>
      <w:bookmarkStart w:id="551" w:name="_Toc471894908"/>
      <w:bookmarkStart w:id="552" w:name="_Toc498590333"/>
      <w:bookmarkStart w:id="553" w:name="_Toc501357084"/>
      <w:r w:rsidRPr="00E71A48">
        <w:rPr>
          <w:szCs w:val="24"/>
        </w:rPr>
        <w:t>Отборочная стадия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717F60" w:rsidRPr="00E71A48" w:rsidRDefault="00717F60" w:rsidP="00E54B35">
      <w:pPr>
        <w:widowControl w:val="0"/>
        <w:numPr>
          <w:ilvl w:val="3"/>
          <w:numId w:val="29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E54B35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E54B35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E54B35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 xml:space="preserve">соответствие Заявки требованиям настоящей Документации, в том числе соответствие цены </w:t>
      </w:r>
      <w:proofErr w:type="gramStart"/>
      <w:r w:rsidRPr="00E21378">
        <w:rPr>
          <w:bCs w:val="0"/>
          <w:sz w:val="24"/>
          <w:szCs w:val="24"/>
        </w:rPr>
        <w:t>Заявки</w:t>
      </w:r>
      <w:proofErr w:type="gramEnd"/>
      <w:r w:rsidRPr="00E21378">
        <w:rPr>
          <w:bCs w:val="0"/>
          <w:sz w:val="24"/>
          <w:szCs w:val="24"/>
        </w:rPr>
        <w:t xml:space="preserve">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E54B35">
      <w:pPr>
        <w:widowControl w:val="0"/>
        <w:numPr>
          <w:ilvl w:val="3"/>
          <w:numId w:val="29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54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E54B35">
      <w:pPr>
        <w:widowControl w:val="0"/>
        <w:numPr>
          <w:ilvl w:val="3"/>
          <w:numId w:val="29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E54B35">
      <w:pPr>
        <w:widowControl w:val="0"/>
        <w:numPr>
          <w:ilvl w:val="3"/>
          <w:numId w:val="29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55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554"/>
      <w:bookmarkEnd w:id="555"/>
    </w:p>
    <w:p w:rsidR="009B140B" w:rsidRPr="00E21378" w:rsidRDefault="00E21378" w:rsidP="00E54B35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E54B35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числе если Участник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_Ref444181467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5.10</w:t>
      </w:r>
      <w:r w:rsidR="00805D87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E54B35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lastRenderedPageBreak/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805D87">
        <w:fldChar w:fldCharType="begin"/>
      </w:r>
      <w:r w:rsidR="00805D87">
        <w:instrText xml:space="preserve"> REF _Ref306176386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3.3.14</w:t>
      </w:r>
      <w:r w:rsidR="00805D87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E54B35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E54B35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E54B35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E54B35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E54B35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E54B35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E54B35">
      <w:pPr>
        <w:widowControl w:val="0"/>
        <w:numPr>
          <w:ilvl w:val="3"/>
          <w:numId w:val="29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56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</w:t>
      </w:r>
      <w:r w:rsidR="00E63FB1">
        <w:rPr>
          <w:sz w:val="24"/>
          <w:szCs w:val="24"/>
        </w:rPr>
        <w:t>Организатор</w:t>
      </w:r>
      <w:r w:rsidRPr="00AE1D21">
        <w:rPr>
          <w:sz w:val="24"/>
          <w:szCs w:val="24"/>
        </w:rPr>
        <w:t xml:space="preserve">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_Ref306176386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3.3.14</w:t>
      </w:r>
      <w:r w:rsidR="00805D87">
        <w:fldChar w:fldCharType="end"/>
      </w:r>
      <w:r w:rsidR="007F3FB7" w:rsidRPr="00E71A48">
        <w:rPr>
          <w:sz w:val="24"/>
          <w:szCs w:val="24"/>
        </w:rPr>
        <w:t>).</w:t>
      </w:r>
      <w:bookmarkEnd w:id="556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7" w:name="_Ref303670674"/>
      <w:bookmarkStart w:id="558" w:name="_Toc439323713"/>
      <w:bookmarkStart w:id="559" w:name="_Toc440361347"/>
      <w:bookmarkStart w:id="560" w:name="_Toc440376102"/>
      <w:bookmarkStart w:id="561" w:name="_Toc440376229"/>
      <w:bookmarkStart w:id="562" w:name="_Toc440382494"/>
      <w:bookmarkStart w:id="563" w:name="_Toc440447164"/>
      <w:bookmarkStart w:id="564" w:name="_Toc440632324"/>
      <w:bookmarkStart w:id="565" w:name="_Toc440875097"/>
      <w:bookmarkStart w:id="566" w:name="_Toc441131084"/>
      <w:bookmarkStart w:id="567" w:name="_Toc465774605"/>
      <w:bookmarkStart w:id="568" w:name="_Toc465848834"/>
      <w:bookmarkStart w:id="569" w:name="_Toc468875336"/>
      <w:bookmarkStart w:id="570" w:name="_Toc469488388"/>
      <w:bookmarkStart w:id="571" w:name="_Toc471894909"/>
      <w:bookmarkStart w:id="572" w:name="_Toc498590334"/>
      <w:bookmarkStart w:id="573" w:name="_Toc501357085"/>
      <w:r w:rsidRPr="00E71A48">
        <w:rPr>
          <w:szCs w:val="24"/>
        </w:rPr>
        <w:t>Проведение переговоров</w:t>
      </w:r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</w:p>
    <w:p w:rsidR="00717F60" w:rsidRPr="00E71A48" w:rsidRDefault="00717F60" w:rsidP="00E54B35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420D86" w:rsidRDefault="00717F60" w:rsidP="00E54B35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420D86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420D86">
        <w:rPr>
          <w:sz w:val="24"/>
          <w:szCs w:val="24"/>
        </w:rPr>
        <w:t>Заявк</w:t>
      </w:r>
      <w:r w:rsidR="00FE5731" w:rsidRPr="00420D86">
        <w:rPr>
          <w:sz w:val="24"/>
          <w:szCs w:val="24"/>
        </w:rPr>
        <w:t xml:space="preserve">и </w:t>
      </w:r>
      <w:r w:rsidRPr="00420D86">
        <w:rPr>
          <w:sz w:val="24"/>
          <w:szCs w:val="24"/>
        </w:rPr>
        <w:t xml:space="preserve">не подлежат обсуждению с </w:t>
      </w:r>
      <w:r w:rsidR="009C744E" w:rsidRPr="00420D86">
        <w:rPr>
          <w:sz w:val="24"/>
          <w:szCs w:val="24"/>
        </w:rPr>
        <w:t>Участник</w:t>
      </w:r>
      <w:r w:rsidRPr="00420D86">
        <w:rPr>
          <w:sz w:val="24"/>
          <w:szCs w:val="24"/>
        </w:rPr>
        <w:t>ом.</w:t>
      </w:r>
    </w:p>
    <w:p w:rsidR="00717F60" w:rsidRPr="00420D86" w:rsidRDefault="00717F60" w:rsidP="00E71A48">
      <w:pPr>
        <w:pStyle w:val="3"/>
        <w:spacing w:line="264" w:lineRule="auto"/>
        <w:rPr>
          <w:szCs w:val="24"/>
        </w:rPr>
      </w:pPr>
      <w:bookmarkStart w:id="574" w:name="_Ref306138385"/>
      <w:bookmarkStart w:id="575" w:name="_Toc439323714"/>
      <w:bookmarkStart w:id="576" w:name="_Toc440361348"/>
      <w:bookmarkStart w:id="577" w:name="_Toc440376103"/>
      <w:bookmarkStart w:id="578" w:name="_Toc440376230"/>
      <w:bookmarkStart w:id="579" w:name="_Toc440382495"/>
      <w:bookmarkStart w:id="580" w:name="_Toc440447165"/>
      <w:bookmarkStart w:id="581" w:name="_Toc440632325"/>
      <w:bookmarkStart w:id="582" w:name="_Toc440875098"/>
      <w:bookmarkStart w:id="583" w:name="_Toc441131085"/>
      <w:bookmarkStart w:id="584" w:name="_Toc465774606"/>
      <w:bookmarkStart w:id="585" w:name="_Toc465848835"/>
      <w:bookmarkStart w:id="586" w:name="_Toc468875337"/>
      <w:bookmarkStart w:id="587" w:name="_Toc469488389"/>
      <w:bookmarkStart w:id="588" w:name="_Toc471894910"/>
      <w:bookmarkStart w:id="589" w:name="_Toc498590335"/>
      <w:bookmarkStart w:id="590" w:name="_Toc501357086"/>
      <w:r w:rsidRPr="00420D86">
        <w:rPr>
          <w:szCs w:val="24"/>
        </w:rPr>
        <w:t>Оценочная стадия</w:t>
      </w:r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D0EA7" w:rsidRPr="00420D86" w:rsidRDefault="007D0EA7" w:rsidP="00E54B35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20D86">
        <w:rPr>
          <w:sz w:val="24"/>
          <w:szCs w:val="24"/>
        </w:rPr>
        <w:t>В</w:t>
      </w:r>
      <w:r w:rsidR="00D275BB" w:rsidRPr="00420D86">
        <w:rPr>
          <w:sz w:val="24"/>
          <w:szCs w:val="24"/>
        </w:rPr>
        <w:t xml:space="preserve"> </w:t>
      </w:r>
      <w:r w:rsidRPr="00420D86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E63FB1" w:rsidRPr="00420D86">
        <w:rPr>
          <w:sz w:val="24"/>
          <w:szCs w:val="24"/>
        </w:rPr>
        <w:t>/Организатора</w:t>
      </w:r>
      <w:r w:rsidR="00D275BB" w:rsidRPr="00420D86">
        <w:rPr>
          <w:sz w:val="24"/>
          <w:szCs w:val="24"/>
        </w:rPr>
        <w:t xml:space="preserve">. Порядок проведения оценочной стадии, </w:t>
      </w:r>
      <w:r w:rsidRPr="00420D86">
        <w:rPr>
          <w:sz w:val="24"/>
          <w:szCs w:val="24"/>
        </w:rPr>
        <w:t>критери</w:t>
      </w:r>
      <w:r w:rsidR="00D275BB" w:rsidRPr="00420D86">
        <w:rPr>
          <w:sz w:val="24"/>
          <w:szCs w:val="24"/>
        </w:rPr>
        <w:t>и</w:t>
      </w:r>
      <w:r w:rsidRPr="00420D86">
        <w:rPr>
          <w:sz w:val="24"/>
          <w:szCs w:val="24"/>
        </w:rPr>
        <w:t xml:space="preserve"> и их весов</w:t>
      </w:r>
      <w:r w:rsidR="00D275BB" w:rsidRPr="00420D86">
        <w:rPr>
          <w:sz w:val="24"/>
          <w:szCs w:val="24"/>
        </w:rPr>
        <w:t>ые</w:t>
      </w:r>
      <w:r w:rsidRPr="00420D86">
        <w:rPr>
          <w:sz w:val="24"/>
          <w:szCs w:val="24"/>
        </w:rPr>
        <w:t xml:space="preserve"> коэффициент</w:t>
      </w:r>
      <w:r w:rsidR="00D275BB" w:rsidRPr="00420D86">
        <w:rPr>
          <w:sz w:val="24"/>
          <w:szCs w:val="24"/>
        </w:rPr>
        <w:t>ы изложены в Приложении №</w:t>
      </w:r>
      <w:r w:rsidR="00357FB3" w:rsidRPr="00420D86">
        <w:rPr>
          <w:sz w:val="24"/>
          <w:szCs w:val="24"/>
        </w:rPr>
        <w:t>1</w:t>
      </w:r>
      <w:r w:rsidR="00D275BB" w:rsidRPr="00420D86">
        <w:rPr>
          <w:sz w:val="24"/>
          <w:szCs w:val="24"/>
        </w:rPr>
        <w:t xml:space="preserve"> к настоящей Документации.</w:t>
      </w:r>
    </w:p>
    <w:p w:rsidR="00717F60" w:rsidRPr="00E71A48" w:rsidRDefault="00717F60" w:rsidP="00E54B35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420D86">
        <w:rPr>
          <w:sz w:val="24"/>
          <w:szCs w:val="24"/>
        </w:rPr>
        <w:t xml:space="preserve">Закупочная комиссия ранжирует </w:t>
      </w:r>
      <w:r w:rsidR="004B5EB3" w:rsidRPr="00420D86">
        <w:rPr>
          <w:sz w:val="24"/>
          <w:szCs w:val="24"/>
        </w:rPr>
        <w:t>Заявк</w:t>
      </w:r>
      <w:r w:rsidRPr="00420D86">
        <w:rPr>
          <w:sz w:val="24"/>
          <w:szCs w:val="24"/>
        </w:rPr>
        <w:t xml:space="preserve">и </w:t>
      </w:r>
      <w:r w:rsidR="009C744E" w:rsidRPr="00420D86">
        <w:rPr>
          <w:sz w:val="24"/>
          <w:szCs w:val="24"/>
        </w:rPr>
        <w:t>Участник</w:t>
      </w:r>
      <w:r w:rsidRPr="00420D86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420D86">
        <w:rPr>
          <w:sz w:val="24"/>
          <w:szCs w:val="24"/>
        </w:rPr>
        <w:t>Участник</w:t>
      </w:r>
      <w:r w:rsidRPr="00420D86">
        <w:rPr>
          <w:sz w:val="24"/>
          <w:szCs w:val="24"/>
        </w:rPr>
        <w:t xml:space="preserve">ами. </w:t>
      </w:r>
      <w:r w:rsidR="00854CC7" w:rsidRPr="00420D86">
        <w:rPr>
          <w:sz w:val="24"/>
          <w:szCs w:val="24"/>
        </w:rPr>
        <w:t>Предоставление приоритета при закупке услуг, оказываемых российскими</w:t>
      </w:r>
      <w:r w:rsidR="00854CC7" w:rsidRPr="00751A4B">
        <w:rPr>
          <w:sz w:val="24"/>
          <w:szCs w:val="24"/>
        </w:rPr>
        <w:t xml:space="preserve"> лицами, осуществляется на условиях, указанных в разделе </w:t>
      </w:r>
      <w:r w:rsidR="00805D87">
        <w:fldChar w:fldCharType="begin"/>
      </w:r>
      <w:r w:rsidR="00805D87">
        <w:instrText xml:space="preserve"> REF _Ref471894330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3.8</w:t>
      </w:r>
      <w:r w:rsidR="00805D87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591" w:name="_Ref303250967"/>
      <w:bookmarkStart w:id="592" w:name="_Toc305697378"/>
      <w:bookmarkStart w:id="593" w:name="_Toc501357087"/>
      <w:bookmarkStart w:id="594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591"/>
      <w:bookmarkEnd w:id="592"/>
      <w:bookmarkEnd w:id="593"/>
      <w:r w:rsidRPr="00E71A48">
        <w:t xml:space="preserve"> </w:t>
      </w:r>
    </w:p>
    <w:bookmarkEnd w:id="594"/>
    <w:p w:rsidR="00F15392" w:rsidRPr="00DC5BAE" w:rsidRDefault="00F15392" w:rsidP="00E54B35">
      <w:pPr>
        <w:widowControl w:val="0"/>
        <w:numPr>
          <w:ilvl w:val="2"/>
          <w:numId w:val="41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</w:t>
      </w:r>
      <w:r w:rsidR="00C36A07">
        <w:rPr>
          <w:sz w:val="24"/>
          <w:szCs w:val="24"/>
          <w:lang w:eastAsia="ru-RU"/>
        </w:rPr>
        <w:t>занной в 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E54B35">
      <w:pPr>
        <w:widowControl w:val="0"/>
        <w:numPr>
          <w:ilvl w:val="2"/>
          <w:numId w:val="41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lastRenderedPageBreak/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E54B35">
      <w:pPr>
        <w:widowControl w:val="0"/>
        <w:numPr>
          <w:ilvl w:val="2"/>
          <w:numId w:val="41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595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595"/>
    </w:p>
    <w:p w:rsidR="00F15392" w:rsidRPr="00DC5BAE" w:rsidRDefault="00D50C7F" w:rsidP="00E54B35">
      <w:pPr>
        <w:widowControl w:val="0"/>
        <w:numPr>
          <w:ilvl w:val="2"/>
          <w:numId w:val="41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E54B35">
      <w:pPr>
        <w:widowControl w:val="0"/>
        <w:numPr>
          <w:ilvl w:val="2"/>
          <w:numId w:val="41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596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596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E54B35">
      <w:pPr>
        <w:widowControl w:val="0"/>
        <w:numPr>
          <w:ilvl w:val="2"/>
          <w:numId w:val="41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805D87">
        <w:fldChar w:fldCharType="begin"/>
      </w:r>
      <w:r w:rsidR="00805D87">
        <w:instrText xml:space="preserve"> REF _Ref465847813 \r \h  \* MERGEFORMAT </w:instrText>
      </w:r>
      <w:r w:rsidR="00805D87">
        <w:fldChar w:fldCharType="separate"/>
      </w:r>
      <w:r w:rsidR="002A28A6" w:rsidRPr="002A28A6">
        <w:rPr>
          <w:iCs/>
          <w:sz w:val="24"/>
          <w:szCs w:val="24"/>
          <w:lang w:eastAsia="ru-RU"/>
        </w:rPr>
        <w:t>3.7.9</w:t>
      </w:r>
      <w:r w:rsidR="00805D87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E54B35">
      <w:pPr>
        <w:widowControl w:val="0"/>
        <w:numPr>
          <w:ilvl w:val="2"/>
          <w:numId w:val="41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05D87">
        <w:fldChar w:fldCharType="begin"/>
      </w:r>
      <w:r w:rsidR="00805D87">
        <w:instrText xml:space="preserve"> REF _Ref306352987 \r \h  \* MERGEFORMAT </w:instrText>
      </w:r>
      <w:r w:rsidR="00805D87">
        <w:fldChar w:fldCharType="separate"/>
      </w:r>
      <w:r w:rsidR="002A28A6" w:rsidRPr="002A28A6">
        <w:rPr>
          <w:iCs/>
          <w:sz w:val="24"/>
          <w:szCs w:val="24"/>
          <w:lang w:eastAsia="ru-RU"/>
        </w:rPr>
        <w:t>3.7.3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805D87">
        <w:fldChar w:fldCharType="begin"/>
      </w:r>
      <w:r w:rsidR="00805D87">
        <w:instrText xml:space="preserve"> REF _Ref306353005 \r \h  \* MERGEFORMAT </w:instrText>
      </w:r>
      <w:r w:rsidR="00805D87">
        <w:fldChar w:fldCharType="separate"/>
      </w:r>
      <w:r w:rsidR="002A28A6" w:rsidRPr="002A28A6">
        <w:rPr>
          <w:iCs/>
          <w:sz w:val="24"/>
          <w:szCs w:val="24"/>
          <w:lang w:eastAsia="ru-RU"/>
        </w:rPr>
        <w:t>3.7.5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E54B35">
      <w:pPr>
        <w:widowControl w:val="0"/>
        <w:numPr>
          <w:ilvl w:val="2"/>
          <w:numId w:val="41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597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597"/>
    </w:p>
    <w:p w:rsidR="007C47E3" w:rsidRPr="00AE1D21" w:rsidRDefault="007C47E3" w:rsidP="00E54B35">
      <w:pPr>
        <w:widowControl w:val="0"/>
        <w:numPr>
          <w:ilvl w:val="2"/>
          <w:numId w:val="41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598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598"/>
    </w:p>
    <w:p w:rsidR="007C47E3" w:rsidRPr="00EB7BE2" w:rsidRDefault="007C47E3" w:rsidP="00E54B35">
      <w:pPr>
        <w:widowControl w:val="0"/>
        <w:numPr>
          <w:ilvl w:val="2"/>
          <w:numId w:val="41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E54B35">
      <w:pPr>
        <w:widowControl w:val="0"/>
        <w:numPr>
          <w:ilvl w:val="2"/>
          <w:numId w:val="41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E54B35">
      <w:pPr>
        <w:widowControl w:val="0"/>
        <w:numPr>
          <w:ilvl w:val="2"/>
          <w:numId w:val="41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lastRenderedPageBreak/>
        <w:t xml:space="preserve">данной документации. При этом Участник в обязательном порядке помимо документов, указанных в п. </w:t>
      </w:r>
      <w:r w:rsidR="00805D87">
        <w:fldChar w:fldCharType="begin"/>
      </w:r>
      <w:r w:rsidR="00805D87">
        <w:instrText xml:space="preserve"> REF _Ref468874106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3.7.8</w:t>
      </w:r>
      <w:r w:rsidR="00805D87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E54B35">
      <w:pPr>
        <w:widowControl w:val="0"/>
        <w:numPr>
          <w:ilvl w:val="2"/>
          <w:numId w:val="41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599" w:name="_Toc471823191"/>
      <w:bookmarkStart w:id="600" w:name="_Ref471823363"/>
      <w:bookmarkStart w:id="601" w:name="_Toc471828429"/>
      <w:bookmarkStart w:id="602" w:name="_Ref471894330"/>
      <w:bookmarkStart w:id="603" w:name="_Toc501357088"/>
      <w:bookmarkStart w:id="604" w:name="_Ref303681924"/>
      <w:bookmarkStart w:id="605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599"/>
      <w:bookmarkEnd w:id="600"/>
      <w:bookmarkEnd w:id="601"/>
      <w:bookmarkEnd w:id="602"/>
      <w:bookmarkEnd w:id="603"/>
    </w:p>
    <w:p w:rsidR="00A5754C" w:rsidRPr="00751A4B" w:rsidRDefault="00A5754C" w:rsidP="00E54B35">
      <w:pPr>
        <w:pStyle w:val="a1"/>
        <w:numPr>
          <w:ilvl w:val="2"/>
          <w:numId w:val="71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E54B35">
      <w:pPr>
        <w:pStyle w:val="a1"/>
        <w:numPr>
          <w:ilvl w:val="2"/>
          <w:numId w:val="71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</w:t>
      </w:r>
      <w:r w:rsidR="004434CE">
        <w:rPr>
          <w:sz w:val="24"/>
          <w:szCs w:val="24"/>
        </w:rPr>
        <w:t xml:space="preserve">кие лица – это юридические лица, </w:t>
      </w:r>
      <w:r w:rsidRPr="00751A4B">
        <w:rPr>
          <w:sz w:val="24"/>
          <w:szCs w:val="24"/>
        </w:rPr>
        <w:t>заре</w:t>
      </w:r>
      <w:r w:rsidR="004434CE">
        <w:rPr>
          <w:sz w:val="24"/>
          <w:szCs w:val="24"/>
        </w:rPr>
        <w:t>гистрированные на территории РФ</w:t>
      </w:r>
      <w:r w:rsidRPr="00751A4B">
        <w:rPr>
          <w:sz w:val="24"/>
          <w:szCs w:val="24"/>
        </w:rPr>
        <w:t>; Иностранные лица – это юридические лица, зарегистрированные на территории иностранного государства; Услуги – все виды деятельности, описанные в Техническом задании.</w:t>
      </w:r>
    </w:p>
    <w:p w:rsidR="00A5754C" w:rsidRPr="00420D86" w:rsidRDefault="00A5754C" w:rsidP="00E54B35">
      <w:pPr>
        <w:pStyle w:val="a1"/>
        <w:numPr>
          <w:ilvl w:val="2"/>
          <w:numId w:val="71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</w:t>
      </w:r>
      <w:r w:rsidRPr="00420D86">
        <w:rPr>
          <w:sz w:val="24"/>
          <w:szCs w:val="24"/>
        </w:rPr>
        <w:t>юридических лиц</w:t>
      </w:r>
      <w:r w:rsidR="004434CE" w:rsidRPr="00420D86">
        <w:rPr>
          <w:sz w:val="24"/>
          <w:szCs w:val="24"/>
        </w:rPr>
        <w:t>)</w:t>
      </w:r>
      <w:r w:rsidRPr="00420D86">
        <w:rPr>
          <w:sz w:val="24"/>
          <w:szCs w:val="24"/>
        </w:rPr>
        <w:t>.</w:t>
      </w:r>
    </w:p>
    <w:p w:rsidR="00A5754C" w:rsidRPr="00420D86" w:rsidRDefault="00A5754C" w:rsidP="00E54B35">
      <w:pPr>
        <w:pStyle w:val="a1"/>
        <w:numPr>
          <w:ilvl w:val="2"/>
          <w:numId w:val="71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420D86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420D86">
        <w:rPr>
          <w:i/>
          <w:sz w:val="24"/>
          <w:szCs w:val="24"/>
          <w:lang w:val="en-US"/>
        </w:rPr>
        <w:t>k</w:t>
      </w:r>
      <w:r w:rsidRPr="00420D86">
        <w:rPr>
          <w:i/>
          <w:sz w:val="24"/>
          <w:szCs w:val="24"/>
          <w:vertAlign w:val="subscript"/>
        </w:rPr>
        <w:t>ПРИОР</w:t>
      </w:r>
      <w:r w:rsidRPr="00420D86">
        <w:rPr>
          <w:sz w:val="24"/>
          <w:szCs w:val="24"/>
        </w:rPr>
        <w:t xml:space="preserve">=0,85, иначе </w:t>
      </w:r>
      <w:r w:rsidRPr="00420D86">
        <w:rPr>
          <w:i/>
          <w:sz w:val="24"/>
          <w:szCs w:val="24"/>
          <w:lang w:val="en-US"/>
        </w:rPr>
        <w:t>k</w:t>
      </w:r>
      <w:r w:rsidRPr="00420D86">
        <w:rPr>
          <w:i/>
          <w:sz w:val="24"/>
          <w:szCs w:val="24"/>
          <w:vertAlign w:val="subscript"/>
        </w:rPr>
        <w:t>ПРИОР</w:t>
      </w:r>
      <w:r w:rsidRPr="00420D86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</w:t>
      </w:r>
      <w:r w:rsidR="00357FB3" w:rsidRPr="00420D86">
        <w:rPr>
          <w:sz w:val="24"/>
          <w:szCs w:val="24"/>
        </w:rPr>
        <w:t xml:space="preserve">1 </w:t>
      </w:r>
      <w:r w:rsidRPr="00420D86">
        <w:rPr>
          <w:sz w:val="24"/>
          <w:szCs w:val="24"/>
        </w:rPr>
        <w:t>к настоящей Документации).</w:t>
      </w:r>
    </w:p>
    <w:p w:rsidR="00A5754C" w:rsidRPr="00420D86" w:rsidRDefault="00A5754C" w:rsidP="00E54B35">
      <w:pPr>
        <w:pStyle w:val="a1"/>
        <w:numPr>
          <w:ilvl w:val="2"/>
          <w:numId w:val="71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420D86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D8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805D87" w:rsidRPr="00420D86">
        <w:fldChar w:fldCharType="begin"/>
      </w:r>
      <w:r w:rsidR="00805D87" w:rsidRPr="00420D86">
        <w:instrText xml:space="preserve"> REF _Ref303251044 \r \h  \* MERGEFORMAT </w:instrText>
      </w:r>
      <w:r w:rsidR="00805D87" w:rsidRPr="00420D86">
        <w:fldChar w:fldCharType="separate"/>
      </w:r>
      <w:r w:rsidR="002A28A6" w:rsidRPr="00420D86">
        <w:rPr>
          <w:rFonts w:ascii="Times New Roman" w:hAnsi="Times New Roman" w:cs="Times New Roman"/>
          <w:sz w:val="24"/>
          <w:szCs w:val="24"/>
        </w:rPr>
        <w:t>3.10</w:t>
      </w:r>
      <w:r w:rsidR="00805D87" w:rsidRPr="00420D86">
        <w:fldChar w:fldCharType="end"/>
      </w:r>
      <w:r w:rsidRPr="00420D86">
        <w:rPr>
          <w:rFonts w:ascii="Times New Roman" w:hAnsi="Times New Roman" w:cs="Times New Roman"/>
          <w:sz w:val="24"/>
          <w:szCs w:val="24"/>
        </w:rPr>
        <w:t>) и Договор</w:t>
      </w:r>
      <w:r w:rsidRPr="00751A4B">
        <w:rPr>
          <w:rFonts w:ascii="Times New Roman" w:hAnsi="Times New Roman" w:cs="Times New Roman"/>
          <w:sz w:val="24"/>
          <w:szCs w:val="24"/>
        </w:rPr>
        <w:t xml:space="preserve">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</w:t>
      </w:r>
      <w:r w:rsidR="005E6A90">
        <w:rPr>
          <w:rFonts w:ascii="Times New Roman" w:hAnsi="Times New Roman" w:cs="Times New Roman"/>
          <w:sz w:val="24"/>
          <w:szCs w:val="24"/>
        </w:rPr>
        <w:t>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6" w:name="_Ref471980768"/>
      <w:bookmarkStart w:id="607" w:name="_Ref471980938"/>
      <w:bookmarkStart w:id="608" w:name="_Toc501357089"/>
      <w:r w:rsidRPr="00751A4B">
        <w:lastRenderedPageBreak/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04"/>
      <w:bookmarkEnd w:id="605"/>
      <w:bookmarkEnd w:id="606"/>
      <w:bookmarkEnd w:id="607"/>
      <w:bookmarkEnd w:id="608"/>
    </w:p>
    <w:p w:rsidR="00717F60" w:rsidRPr="00E71A48" w:rsidRDefault="00717F60" w:rsidP="00E54B35">
      <w:pPr>
        <w:widowControl w:val="0"/>
        <w:numPr>
          <w:ilvl w:val="2"/>
          <w:numId w:val="4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09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09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E54B35">
      <w:pPr>
        <w:widowControl w:val="0"/>
        <w:numPr>
          <w:ilvl w:val="2"/>
          <w:numId w:val="4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E54B35">
      <w:pPr>
        <w:widowControl w:val="0"/>
        <w:numPr>
          <w:ilvl w:val="2"/>
          <w:numId w:val="4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 xml:space="preserve">согласно </w:t>
      </w:r>
      <w:proofErr w:type="gramStart"/>
      <w:r w:rsidR="00717F60" w:rsidRPr="00AE1D21">
        <w:rPr>
          <w:bCs w:val="0"/>
          <w:sz w:val="24"/>
          <w:szCs w:val="24"/>
        </w:rPr>
        <w:t>правилам</w:t>
      </w:r>
      <w:proofErr w:type="gramEnd"/>
      <w:r w:rsidR="00717F60" w:rsidRPr="00AE1D21">
        <w:rPr>
          <w:bCs w:val="0"/>
          <w:sz w:val="24"/>
          <w:szCs w:val="24"/>
        </w:rPr>
        <w:t xml:space="preserve"> данной ЭТП.</w:t>
      </w:r>
    </w:p>
    <w:p w:rsidR="00717F60" w:rsidRPr="00E71A48" w:rsidRDefault="00717F60" w:rsidP="00E54B35">
      <w:pPr>
        <w:widowControl w:val="0"/>
        <w:numPr>
          <w:ilvl w:val="2"/>
          <w:numId w:val="4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E54B35">
      <w:pPr>
        <w:widowControl w:val="0"/>
        <w:numPr>
          <w:ilvl w:val="2"/>
          <w:numId w:val="4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</w:t>
      </w:r>
      <w:proofErr w:type="gramStart"/>
      <w:r w:rsidRPr="00EB7A17">
        <w:rPr>
          <w:sz w:val="24"/>
          <w:szCs w:val="24"/>
        </w:rPr>
        <w:t>)</w:t>
      </w:r>
      <w:proofErr w:type="gramEnd"/>
      <w:r w:rsidRPr="00EB7A17">
        <w:rPr>
          <w:sz w:val="24"/>
          <w:szCs w:val="24"/>
        </w:rPr>
        <w:t xml:space="preserve"> так и в большую (позднюю) сторону.</w:t>
      </w:r>
    </w:p>
    <w:p w:rsidR="004F2A16" w:rsidRPr="00EB7A17" w:rsidRDefault="004F2A16" w:rsidP="00E54B35">
      <w:pPr>
        <w:widowControl w:val="0"/>
        <w:numPr>
          <w:ilvl w:val="2"/>
          <w:numId w:val="4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10" w:name="_Ref303251044"/>
      <w:bookmarkStart w:id="611" w:name="_Toc501357090"/>
      <w:bookmarkStart w:id="612" w:name="_Ref191386295"/>
      <w:r w:rsidRPr="00E71A48">
        <w:t>Признание запроса предложений несостоявшимся</w:t>
      </w:r>
      <w:bookmarkEnd w:id="610"/>
      <w:bookmarkEnd w:id="611"/>
    </w:p>
    <w:p w:rsidR="00717F60" w:rsidRPr="00E71A48" w:rsidRDefault="00717F60" w:rsidP="00E54B35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13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13"/>
    </w:p>
    <w:p w:rsidR="00717F60" w:rsidRPr="00E71A48" w:rsidRDefault="00717F60" w:rsidP="00E54B35">
      <w:pPr>
        <w:pStyle w:val="35"/>
        <w:numPr>
          <w:ilvl w:val="0"/>
          <w:numId w:val="10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14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14"/>
    </w:p>
    <w:p w:rsidR="00717F60" w:rsidRPr="00E71A48" w:rsidRDefault="00717F60" w:rsidP="00E54B35">
      <w:pPr>
        <w:pStyle w:val="35"/>
        <w:numPr>
          <w:ilvl w:val="0"/>
          <w:numId w:val="10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E54B35">
      <w:pPr>
        <w:pStyle w:val="35"/>
        <w:numPr>
          <w:ilvl w:val="0"/>
          <w:numId w:val="10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E54B35">
      <w:pPr>
        <w:pStyle w:val="35"/>
        <w:numPr>
          <w:ilvl w:val="0"/>
          <w:numId w:val="10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E54B35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15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15"/>
    </w:p>
    <w:p w:rsidR="00F20C7B" w:rsidRPr="00E71A48" w:rsidRDefault="00F20C7B" w:rsidP="00E54B35">
      <w:pPr>
        <w:numPr>
          <w:ilvl w:val="0"/>
          <w:numId w:val="48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E54B35">
      <w:pPr>
        <w:numPr>
          <w:ilvl w:val="0"/>
          <w:numId w:val="48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E54B35">
      <w:pPr>
        <w:numPr>
          <w:ilvl w:val="0"/>
          <w:numId w:val="48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16" w:name="_Ref465670219"/>
      <w:bookmarkStart w:id="617" w:name="_Toc468441704"/>
      <w:bookmarkStart w:id="618" w:name="_Toc501357091"/>
      <w:bookmarkStart w:id="619" w:name="_Ref303683929"/>
      <w:r w:rsidRPr="00EB7BE2">
        <w:rPr>
          <w:bCs w:val="0"/>
        </w:rPr>
        <w:t>Антидемпинговые меры</w:t>
      </w:r>
      <w:bookmarkEnd w:id="616"/>
      <w:bookmarkEnd w:id="617"/>
      <w:bookmarkEnd w:id="618"/>
    </w:p>
    <w:p w:rsidR="006371C4" w:rsidRPr="00EB7BE2" w:rsidRDefault="006371C4" w:rsidP="00E54B35">
      <w:pPr>
        <w:numPr>
          <w:ilvl w:val="2"/>
          <w:numId w:val="6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 xml:space="preserve">установленной в пункте </w:t>
      </w:r>
      <w:r w:rsidR="00805D87">
        <w:fldChar w:fldCharType="begin"/>
      </w:r>
      <w:r w:rsidR="00805D87">
        <w:instrText xml:space="preserve"> REF _Ref468874794 \r \h  \* MERGEFORMAT </w:instrText>
      </w:r>
      <w:r w:rsidR="00805D87">
        <w:fldChar w:fldCharType="separate"/>
      </w:r>
      <w:r w:rsidR="002A28A6" w:rsidRPr="002A28A6">
        <w:rPr>
          <w:rFonts w:eastAsia="Times New Roman,Italic"/>
          <w:bCs w:val="0"/>
          <w:iCs/>
          <w:sz w:val="24"/>
          <w:szCs w:val="24"/>
        </w:rPr>
        <w:t>3.3.7</w:t>
      </w:r>
      <w:r w:rsidR="00805D87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E54B35">
      <w:pPr>
        <w:numPr>
          <w:ilvl w:val="2"/>
          <w:numId w:val="6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20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20"/>
    </w:p>
    <w:p w:rsidR="006371C4" w:rsidRPr="00EB7BE2" w:rsidRDefault="006371C4" w:rsidP="00E54B35">
      <w:pPr>
        <w:numPr>
          <w:ilvl w:val="0"/>
          <w:numId w:val="69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E54B35">
      <w:pPr>
        <w:numPr>
          <w:ilvl w:val="0"/>
          <w:numId w:val="69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E54B35">
      <w:pPr>
        <w:numPr>
          <w:ilvl w:val="0"/>
          <w:numId w:val="69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E54B35">
      <w:pPr>
        <w:numPr>
          <w:ilvl w:val="2"/>
          <w:numId w:val="6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3.11.2</w:t>
      </w:r>
      <w:r w:rsidR="00805D87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E54B35">
      <w:pPr>
        <w:numPr>
          <w:ilvl w:val="2"/>
          <w:numId w:val="6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805D87">
        <w:fldChar w:fldCharType="begin"/>
      </w:r>
      <w:r w:rsidR="00805D87">
        <w:instrText xml:space="preserve"> REF _Ref468874893 \r \h  \* MERGEFORMAT </w:instrText>
      </w:r>
      <w:r w:rsidR="00805D87">
        <w:fldChar w:fldCharType="separate"/>
      </w:r>
      <w:r w:rsidR="002A28A6" w:rsidRPr="002A28A6">
        <w:rPr>
          <w:rFonts w:eastAsia="Times New Roman,Italic"/>
          <w:bCs w:val="0"/>
          <w:iCs/>
          <w:sz w:val="24"/>
          <w:szCs w:val="24"/>
        </w:rPr>
        <w:t>3.6.2.5</w:t>
      </w:r>
      <w:r w:rsidR="00805D87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E54B35">
      <w:pPr>
        <w:numPr>
          <w:ilvl w:val="2"/>
          <w:numId w:val="6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E54B35">
      <w:pPr>
        <w:numPr>
          <w:ilvl w:val="2"/>
          <w:numId w:val="6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3.13.4</w:t>
      </w:r>
      <w:r w:rsidR="00805D87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E54B35">
      <w:pPr>
        <w:numPr>
          <w:ilvl w:val="2"/>
          <w:numId w:val="6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будет установлено, что начальная </w:t>
      </w:r>
      <w:r w:rsidRPr="00EB7BE2">
        <w:rPr>
          <w:sz w:val="24"/>
          <w:szCs w:val="24"/>
        </w:rPr>
        <w:lastRenderedPageBreak/>
        <w:t>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E54B35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E54B35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3.13.4</w:t>
      </w:r>
      <w:r w:rsidR="00805D87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21" w:name="_Ref468875001"/>
      <w:bookmarkStart w:id="622" w:name="_Toc501357092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12"/>
      <w:bookmarkEnd w:id="619"/>
      <w:bookmarkEnd w:id="621"/>
      <w:bookmarkEnd w:id="622"/>
    </w:p>
    <w:p w:rsidR="00717F60" w:rsidRPr="00E71A48" w:rsidRDefault="00717F60" w:rsidP="00E54B35">
      <w:pPr>
        <w:widowControl w:val="0"/>
        <w:numPr>
          <w:ilvl w:val="2"/>
          <w:numId w:val="42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AD3EBC" w:rsidP="00E54B35">
      <w:pPr>
        <w:pStyle w:val="affffff0"/>
        <w:numPr>
          <w:ilvl w:val="2"/>
          <w:numId w:val="42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E54B35">
      <w:pPr>
        <w:widowControl w:val="0"/>
        <w:numPr>
          <w:ilvl w:val="2"/>
          <w:numId w:val="42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23" w:name="_Ref294695403"/>
      <w:bookmarkStart w:id="624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23"/>
      <w:bookmarkEnd w:id="624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E54B35">
      <w:pPr>
        <w:widowControl w:val="0"/>
        <w:numPr>
          <w:ilvl w:val="2"/>
          <w:numId w:val="42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3.13.4</w:t>
      </w:r>
      <w:r w:rsidR="00805D87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E54B35">
      <w:pPr>
        <w:widowControl w:val="0"/>
        <w:numPr>
          <w:ilvl w:val="2"/>
          <w:numId w:val="42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25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25"/>
    </w:p>
    <w:p w:rsidR="00717F60" w:rsidRPr="00EB7BE2" w:rsidRDefault="00717F60" w:rsidP="00E54B35">
      <w:pPr>
        <w:widowControl w:val="0"/>
        <w:numPr>
          <w:ilvl w:val="2"/>
          <w:numId w:val="12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805D87">
        <w:fldChar w:fldCharType="begin"/>
      </w:r>
      <w:r w:rsidR="00805D87">
        <w:instrText xml:space="preserve"> REF _Ref294695546 \r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 xml:space="preserve"> 1.2.6 </w:t>
      </w:r>
      <w:r w:rsidR="00805D87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_Ref294695403 \n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3.12.3</w:t>
      </w:r>
      <w:r w:rsidR="00805D87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E54B35">
      <w:pPr>
        <w:widowControl w:val="0"/>
        <w:numPr>
          <w:ilvl w:val="2"/>
          <w:numId w:val="12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805D87">
        <w:fldChar w:fldCharType="begin"/>
      </w:r>
      <w:r w:rsidR="00805D87">
        <w:instrText xml:space="preserve"> REF _Ref468201447 \r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3.13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E54B35">
      <w:pPr>
        <w:widowControl w:val="0"/>
        <w:numPr>
          <w:ilvl w:val="2"/>
          <w:numId w:val="12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E54B35">
      <w:pPr>
        <w:widowControl w:val="0"/>
        <w:numPr>
          <w:ilvl w:val="2"/>
          <w:numId w:val="42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26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_Ref305979053 \r \h  \* MERGEFORMAT </w:instrText>
      </w:r>
      <w:r w:rsidR="00805D87">
        <w:fldChar w:fldCharType="separate"/>
      </w:r>
      <w:r w:rsidR="002A28A6" w:rsidRPr="002A28A6">
        <w:rPr>
          <w:bCs w:val="0"/>
          <w:sz w:val="24"/>
          <w:szCs w:val="24"/>
        </w:rPr>
        <w:t>3.12.5</w:t>
      </w:r>
      <w:r w:rsidR="00805D87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 xml:space="preserve">Организатор имеет право выбрать новую выигравшую Заявку из числа остальных действующих заявок </w:t>
      </w:r>
      <w:r w:rsidR="00DB05D8" w:rsidRPr="00751A4B">
        <w:rPr>
          <w:sz w:val="24"/>
          <w:szCs w:val="24"/>
        </w:rPr>
        <w:lastRenderedPageBreak/>
        <w:t>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626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E54B35">
      <w:pPr>
        <w:widowControl w:val="0"/>
        <w:numPr>
          <w:ilvl w:val="2"/>
          <w:numId w:val="42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="00E63FB1" w:rsidRPr="00E63FB1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E54B35">
      <w:pPr>
        <w:widowControl w:val="0"/>
        <w:numPr>
          <w:ilvl w:val="2"/>
          <w:numId w:val="42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627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28" w:name="_Toc181693189"/>
      <w:bookmarkStart w:id="629" w:name="_Ref190680463"/>
      <w:bookmarkStart w:id="630" w:name="_Ref306140410"/>
      <w:bookmarkStart w:id="631" w:name="_Ref306142159"/>
      <w:bookmarkStart w:id="632" w:name="_Ref468201354"/>
      <w:bookmarkStart w:id="633" w:name="_Ref468201447"/>
      <w:bookmarkStart w:id="634" w:name="_Toc501357093"/>
      <w:bookmarkStart w:id="635" w:name="_Ref303102866"/>
      <w:bookmarkStart w:id="636" w:name="_Toc305835589"/>
      <w:bookmarkStart w:id="637" w:name="_Ref303683952"/>
      <w:bookmarkStart w:id="638" w:name="__RefNumPara__840_922829174"/>
      <w:bookmarkEnd w:id="627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628"/>
      <w:bookmarkEnd w:id="629"/>
      <w:bookmarkEnd w:id="630"/>
      <w:bookmarkEnd w:id="631"/>
      <w:bookmarkEnd w:id="632"/>
      <w:bookmarkEnd w:id="633"/>
      <w:bookmarkEnd w:id="634"/>
      <w:r w:rsidRPr="00EB7BE2">
        <w:t xml:space="preserve"> </w:t>
      </w:r>
      <w:bookmarkEnd w:id="635"/>
      <w:bookmarkEnd w:id="636"/>
    </w:p>
    <w:p w:rsidR="00932C0A" w:rsidRPr="00EB7BE2" w:rsidRDefault="00E969AA" w:rsidP="00E54B35">
      <w:pPr>
        <w:widowControl w:val="0"/>
        <w:numPr>
          <w:ilvl w:val="2"/>
          <w:numId w:val="4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2A28A6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E54B35">
      <w:pPr>
        <w:widowControl w:val="0"/>
        <w:numPr>
          <w:ilvl w:val="2"/>
          <w:numId w:val="4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39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39"/>
    </w:p>
    <w:p w:rsidR="00E969AA" w:rsidRPr="00EB7BE2" w:rsidRDefault="00E969AA" w:rsidP="00E54B35">
      <w:pPr>
        <w:widowControl w:val="0"/>
        <w:numPr>
          <w:ilvl w:val="2"/>
          <w:numId w:val="4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63FB1">
        <w:rPr>
          <w:bCs w:val="0"/>
          <w:sz w:val="24"/>
          <w:szCs w:val="24"/>
        </w:rPr>
        <w:t>Организатора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2A28A6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805D87">
        <w:fldChar w:fldCharType="begin"/>
      </w:r>
      <w:r w:rsidR="00805D87">
        <w:instrText xml:space="preserve"> REF _Ref468875001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3.12</w:t>
      </w:r>
      <w:r w:rsidR="00805D87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E54B35">
      <w:pPr>
        <w:widowControl w:val="0"/>
        <w:numPr>
          <w:ilvl w:val="2"/>
          <w:numId w:val="4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40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805D87">
        <w:fldChar w:fldCharType="begin"/>
      </w:r>
      <w:r w:rsidR="00805D87">
        <w:instrText xml:space="preserve"> REF _Ref468875070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3.12.6</w:t>
      </w:r>
      <w:r w:rsidR="00805D87">
        <w:fldChar w:fldCharType="end"/>
      </w:r>
      <w:r w:rsidRPr="00EB7BE2">
        <w:rPr>
          <w:bCs w:val="0"/>
          <w:sz w:val="24"/>
          <w:szCs w:val="24"/>
        </w:rPr>
        <w:t>.</w:t>
      </w:r>
      <w:bookmarkEnd w:id="640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641" w:name="_Ref303694483"/>
      <w:bookmarkStart w:id="642" w:name="_Toc305835590"/>
      <w:bookmarkStart w:id="643" w:name="_Ref306140451"/>
      <w:bookmarkStart w:id="644" w:name="_Toc501357094"/>
      <w:r w:rsidRPr="00EB7BE2">
        <w:t xml:space="preserve">Уведомление о результатах </w:t>
      </w:r>
      <w:bookmarkEnd w:id="641"/>
      <w:bookmarkEnd w:id="642"/>
      <w:r w:rsidRPr="00EB7BE2">
        <w:t>запроса</w:t>
      </w:r>
      <w:r w:rsidRPr="006E1884">
        <w:t xml:space="preserve"> предложений</w:t>
      </w:r>
      <w:bookmarkEnd w:id="643"/>
      <w:bookmarkEnd w:id="644"/>
    </w:p>
    <w:bookmarkEnd w:id="637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805D87">
        <w:fldChar w:fldCharType="begin"/>
      </w:r>
      <w:r w:rsidR="00805D87">
        <w:instrText xml:space="preserve"> REF _Ref191386085 \r \h  \* MERGEFORMAT </w:instrText>
      </w:r>
      <w:r w:rsidR="00805D87">
        <w:fldChar w:fldCharType="separate"/>
      </w:r>
      <w:r w:rsidR="002A28A6" w:rsidRPr="002A28A6">
        <w:rPr>
          <w:iCs/>
          <w:sz w:val="24"/>
          <w:szCs w:val="24"/>
        </w:rPr>
        <w:t>1.1.1</w:t>
      </w:r>
      <w:r w:rsidR="00805D87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 xml:space="preserve">Организатор вправе опубликовать в других средствах массовой информации </w:t>
      </w:r>
      <w:r w:rsidR="00ED5C7C" w:rsidRPr="00ED5C7C">
        <w:rPr>
          <w:bCs w:val="0"/>
          <w:sz w:val="24"/>
          <w:szCs w:val="24"/>
          <w:lang w:eastAsia="ru-RU"/>
        </w:rPr>
        <w:lastRenderedPageBreak/>
        <w:t>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E54B35">
      <w:pPr>
        <w:widowControl w:val="0"/>
        <w:numPr>
          <w:ilvl w:val="2"/>
          <w:numId w:val="43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45" w:name="_Ref440270568"/>
      <w:bookmarkStart w:id="646" w:name="_Ref440274159"/>
      <w:bookmarkStart w:id="647" w:name="_Ref440292555"/>
      <w:bookmarkStart w:id="648" w:name="_Ref440292779"/>
      <w:bookmarkStart w:id="649" w:name="_Toc501357095"/>
      <w:r>
        <w:rPr>
          <w:szCs w:val="24"/>
        </w:rPr>
        <w:lastRenderedPageBreak/>
        <w:t>Техническая часть</w:t>
      </w:r>
      <w:bookmarkEnd w:id="645"/>
      <w:bookmarkEnd w:id="646"/>
      <w:bookmarkEnd w:id="647"/>
      <w:bookmarkEnd w:id="648"/>
      <w:bookmarkEnd w:id="649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650" w:name="_Toc176064097"/>
      <w:bookmarkStart w:id="651" w:name="_Toc176338525"/>
      <w:bookmarkStart w:id="652" w:name="_Toc180399753"/>
      <w:bookmarkStart w:id="653" w:name="_Toc189457101"/>
      <w:bookmarkStart w:id="654" w:name="_Toc189461737"/>
      <w:bookmarkStart w:id="655" w:name="_Toc189462011"/>
      <w:bookmarkStart w:id="656" w:name="_Toc191273610"/>
      <w:bookmarkStart w:id="657" w:name="_Toc423421726"/>
      <w:bookmarkStart w:id="658" w:name="_Toc501357096"/>
      <w:bookmarkStart w:id="659" w:name="_Toc167189319"/>
      <w:bookmarkStart w:id="660" w:name="_Toc168725254"/>
      <w:r w:rsidRPr="00C12FA4">
        <w:t xml:space="preserve">Перечень, объемы и характеристики 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r w:rsidR="00C3704B">
        <w:t>закупаемых услуг</w:t>
      </w:r>
      <w:bookmarkEnd w:id="658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61" w:name="_Toc439166311"/>
      <w:bookmarkStart w:id="662" w:name="_Toc439170659"/>
      <w:bookmarkStart w:id="663" w:name="_Toc439172761"/>
      <w:bookmarkStart w:id="664" w:name="_Toc439173205"/>
      <w:bookmarkStart w:id="665" w:name="_Toc439238199"/>
      <w:bookmarkStart w:id="666" w:name="_Toc439252751"/>
      <w:bookmarkStart w:id="667" w:name="_Toc439323609"/>
      <w:bookmarkStart w:id="668" w:name="_Toc439323725"/>
      <w:bookmarkStart w:id="669" w:name="_Toc440361359"/>
      <w:bookmarkStart w:id="670" w:name="_Toc440376114"/>
      <w:bookmarkStart w:id="671" w:name="_Toc440376241"/>
      <w:bookmarkStart w:id="672" w:name="_Toc440382503"/>
      <w:bookmarkStart w:id="673" w:name="_Toc440447173"/>
      <w:bookmarkStart w:id="674" w:name="_Toc440632334"/>
      <w:bookmarkStart w:id="675" w:name="_Toc440875107"/>
      <w:bookmarkStart w:id="676" w:name="_Toc441131094"/>
      <w:bookmarkStart w:id="677" w:name="_Toc465774615"/>
      <w:bookmarkStart w:id="678" w:name="_Toc465848844"/>
      <w:bookmarkStart w:id="679" w:name="_Toc468875347"/>
      <w:bookmarkStart w:id="680" w:name="_Toc469488399"/>
      <w:bookmarkStart w:id="681" w:name="_Toc471894921"/>
      <w:bookmarkStart w:id="682" w:name="_Toc498590346"/>
      <w:bookmarkStart w:id="683" w:name="_Toc501357097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proofErr w:type="spellStart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420D86">
        <w:rPr>
          <w:b w:val="0"/>
          <w:szCs w:val="24"/>
        </w:rPr>
        <w:t xml:space="preserve">Лоту №1 (подраздел </w:t>
      </w:r>
      <w:r w:rsidR="007F30BA" w:rsidRPr="00420D86">
        <w:rPr>
          <w:b w:val="0"/>
          <w:szCs w:val="24"/>
        </w:rPr>
        <w:fldChar w:fldCharType="begin"/>
      </w:r>
      <w:r w:rsidR="00A154B7" w:rsidRPr="00420D86">
        <w:rPr>
          <w:b w:val="0"/>
          <w:szCs w:val="24"/>
        </w:rPr>
        <w:instrText xml:space="preserve"> REF _Ref440275279 \r \h </w:instrText>
      </w:r>
      <w:r w:rsidR="00420D86">
        <w:rPr>
          <w:b w:val="0"/>
          <w:szCs w:val="24"/>
        </w:rPr>
        <w:instrText xml:space="preserve"> \* MERGEFORMAT </w:instrText>
      </w:r>
      <w:r w:rsidR="007F30BA" w:rsidRPr="00420D86">
        <w:rPr>
          <w:b w:val="0"/>
          <w:szCs w:val="24"/>
        </w:rPr>
      </w:r>
      <w:r w:rsidR="007F30BA" w:rsidRPr="00420D86">
        <w:rPr>
          <w:b w:val="0"/>
          <w:szCs w:val="24"/>
        </w:rPr>
        <w:fldChar w:fldCharType="separate"/>
      </w:r>
      <w:r w:rsidR="002A28A6" w:rsidRPr="00420D86">
        <w:rPr>
          <w:b w:val="0"/>
          <w:szCs w:val="24"/>
        </w:rPr>
        <w:t>1.1.4</w:t>
      </w:r>
      <w:r w:rsidR="007F30BA" w:rsidRPr="00420D86">
        <w:rPr>
          <w:b w:val="0"/>
          <w:szCs w:val="24"/>
        </w:rPr>
        <w:fldChar w:fldCharType="end"/>
      </w:r>
      <w:r w:rsidR="00A154B7" w:rsidRPr="00420D86">
        <w:rPr>
          <w:b w:val="0"/>
          <w:szCs w:val="24"/>
        </w:rPr>
        <w:t>)</w:t>
      </w:r>
      <w:r w:rsidRPr="00420D86">
        <w:rPr>
          <w:b w:val="0"/>
          <w:szCs w:val="24"/>
        </w:rPr>
        <w:t xml:space="preserve"> изложен</w:t>
      </w:r>
      <w:r w:rsidR="00F463E8" w:rsidRPr="00420D86">
        <w:rPr>
          <w:b w:val="0"/>
          <w:szCs w:val="24"/>
        </w:rPr>
        <w:t>о(</w:t>
      </w:r>
      <w:r w:rsidRPr="00420D86">
        <w:rPr>
          <w:b w:val="0"/>
          <w:szCs w:val="24"/>
        </w:rPr>
        <w:t>ы</w:t>
      </w:r>
      <w:r w:rsidR="00F463E8" w:rsidRPr="00420D86">
        <w:rPr>
          <w:b w:val="0"/>
          <w:szCs w:val="24"/>
        </w:rPr>
        <w:t>)</w:t>
      </w:r>
      <w:r w:rsidRPr="00420D86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420D86">
        <w:rPr>
          <w:b w:val="0"/>
          <w:szCs w:val="24"/>
        </w:rPr>
        <w:t>Участник</w:t>
      </w:r>
      <w:r w:rsidRPr="00420D86">
        <w:rPr>
          <w:b w:val="0"/>
          <w:szCs w:val="24"/>
        </w:rPr>
        <w:t>ам вместе с ней в качестве отдельного</w:t>
      </w:r>
      <w:r w:rsidRPr="003803A7">
        <w:rPr>
          <w:b w:val="0"/>
          <w:szCs w:val="24"/>
        </w:rPr>
        <w:t xml:space="preserve"> документа.</w:t>
      </w:r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</w:p>
    <w:p w:rsidR="002B5044" w:rsidRPr="003803A7" w:rsidRDefault="002B5044" w:rsidP="0021751A">
      <w:pPr>
        <w:pStyle w:val="2"/>
        <w:ind w:left="1701" w:hanging="1134"/>
      </w:pPr>
      <w:bookmarkStart w:id="684" w:name="_Ref194832984"/>
      <w:bookmarkStart w:id="685" w:name="_Ref197686508"/>
      <w:bookmarkStart w:id="686" w:name="_Toc423421727"/>
      <w:bookmarkStart w:id="687" w:name="_Toc501357098"/>
      <w:r w:rsidRPr="003803A7">
        <w:t xml:space="preserve">Требование к </w:t>
      </w:r>
      <w:bookmarkEnd w:id="684"/>
      <w:bookmarkEnd w:id="685"/>
      <w:bookmarkEnd w:id="686"/>
      <w:r w:rsidR="00C3704B">
        <w:t>закупаемым услугам</w:t>
      </w:r>
      <w:bookmarkEnd w:id="687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88" w:name="_Toc439166314"/>
      <w:bookmarkStart w:id="689" w:name="_Toc439170662"/>
      <w:bookmarkStart w:id="690" w:name="_Toc439172764"/>
      <w:bookmarkStart w:id="691" w:name="_Toc439173208"/>
      <w:bookmarkStart w:id="692" w:name="_Toc439238202"/>
      <w:bookmarkStart w:id="693" w:name="_Toc439252754"/>
      <w:bookmarkStart w:id="694" w:name="_Toc439323612"/>
      <w:bookmarkStart w:id="695" w:name="_Toc439323728"/>
      <w:bookmarkStart w:id="696" w:name="_Toc440361362"/>
      <w:bookmarkStart w:id="697" w:name="_Toc440376117"/>
      <w:bookmarkStart w:id="698" w:name="_Toc440376244"/>
      <w:bookmarkStart w:id="699" w:name="_Toc440382505"/>
      <w:bookmarkStart w:id="700" w:name="_Toc440447175"/>
      <w:bookmarkStart w:id="701" w:name="_Toc440632336"/>
      <w:bookmarkStart w:id="702" w:name="_Toc440875109"/>
      <w:bookmarkStart w:id="703" w:name="_Toc441131096"/>
      <w:bookmarkStart w:id="704" w:name="_Toc465774617"/>
      <w:bookmarkStart w:id="705" w:name="_Toc465848846"/>
      <w:bookmarkStart w:id="706" w:name="_Toc468875349"/>
      <w:bookmarkStart w:id="707" w:name="_Toc469488401"/>
      <w:bookmarkStart w:id="708" w:name="_Toc471894923"/>
      <w:bookmarkStart w:id="709" w:name="_Toc498590348"/>
      <w:bookmarkStart w:id="710" w:name="_Toc501357099"/>
      <w:bookmarkStart w:id="711" w:name="_Ref194833053"/>
      <w:bookmarkStart w:id="712" w:name="_Ref223496951"/>
      <w:bookmarkStart w:id="713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14" w:name="_Toc461808930"/>
      <w:bookmarkStart w:id="715" w:name="_Toc464120639"/>
      <w:bookmarkStart w:id="716" w:name="_Toc501357100"/>
      <w:bookmarkEnd w:id="659"/>
      <w:bookmarkEnd w:id="660"/>
      <w:bookmarkEnd w:id="711"/>
      <w:bookmarkEnd w:id="712"/>
      <w:bookmarkEnd w:id="713"/>
      <w:r w:rsidRPr="00AE1D21">
        <w:t>Альтернативные предложения</w:t>
      </w:r>
      <w:bookmarkStart w:id="717" w:name="_Ref56252639"/>
      <w:bookmarkEnd w:id="714"/>
      <w:bookmarkEnd w:id="715"/>
      <w:bookmarkEnd w:id="71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18" w:name="_Toc461808802"/>
      <w:bookmarkStart w:id="719" w:name="_Toc461808931"/>
      <w:bookmarkStart w:id="720" w:name="_Toc464120640"/>
      <w:bookmarkStart w:id="721" w:name="_Toc465774619"/>
      <w:bookmarkStart w:id="722" w:name="_Toc465848848"/>
      <w:bookmarkStart w:id="723" w:name="_Toc468875351"/>
      <w:bookmarkStart w:id="724" w:name="_Toc469488403"/>
      <w:bookmarkStart w:id="725" w:name="_Toc471894925"/>
      <w:bookmarkStart w:id="726" w:name="_Toc498590350"/>
      <w:bookmarkStart w:id="727" w:name="_Toc501357101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28" w:name="_Ref440270602"/>
      <w:bookmarkStart w:id="729" w:name="_Toc501357102"/>
      <w:bookmarkEnd w:id="5"/>
      <w:bookmarkEnd w:id="638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28"/>
      <w:bookmarkEnd w:id="729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30" w:name="_Ref55336310"/>
      <w:bookmarkStart w:id="731" w:name="_Toc57314672"/>
      <w:bookmarkStart w:id="732" w:name="_Toc69728986"/>
      <w:bookmarkStart w:id="733" w:name="_Toc98253919"/>
      <w:bookmarkStart w:id="734" w:name="_Toc165173847"/>
      <w:bookmarkStart w:id="735" w:name="_Toc423423667"/>
      <w:bookmarkStart w:id="736" w:name="_Toc501357103"/>
      <w:r w:rsidRPr="00F647F7">
        <w:t xml:space="preserve">Письмо о подаче оферты </w:t>
      </w:r>
      <w:bookmarkStart w:id="737" w:name="_Ref22846535"/>
      <w:r w:rsidRPr="00F647F7">
        <w:t>(</w:t>
      </w:r>
      <w:bookmarkEnd w:id="737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30"/>
      <w:bookmarkEnd w:id="731"/>
      <w:bookmarkEnd w:id="732"/>
      <w:bookmarkEnd w:id="733"/>
      <w:bookmarkEnd w:id="734"/>
      <w:bookmarkEnd w:id="735"/>
      <w:bookmarkEnd w:id="736"/>
    </w:p>
    <w:p w:rsidR="004F4D80" w:rsidRPr="00C236C0" w:rsidRDefault="004F4D80" w:rsidP="004F4D80">
      <w:pPr>
        <w:pStyle w:val="3"/>
        <w:rPr>
          <w:szCs w:val="24"/>
        </w:rPr>
      </w:pPr>
      <w:bookmarkStart w:id="738" w:name="_Toc98253920"/>
      <w:bookmarkStart w:id="739" w:name="_Toc157248174"/>
      <w:bookmarkStart w:id="740" w:name="_Toc157496543"/>
      <w:bookmarkStart w:id="741" w:name="_Toc158206082"/>
      <w:bookmarkStart w:id="742" w:name="_Toc164057767"/>
      <w:bookmarkStart w:id="743" w:name="_Toc164137117"/>
      <w:bookmarkStart w:id="744" w:name="_Toc164161277"/>
      <w:bookmarkStart w:id="745" w:name="_Toc165173848"/>
      <w:bookmarkStart w:id="746" w:name="_Toc439170673"/>
      <w:bookmarkStart w:id="747" w:name="_Toc439172775"/>
      <w:bookmarkStart w:id="748" w:name="_Toc439173219"/>
      <w:bookmarkStart w:id="749" w:name="_Toc439238213"/>
      <w:bookmarkStart w:id="750" w:name="_Toc440361369"/>
      <w:bookmarkStart w:id="751" w:name="_Toc440376124"/>
      <w:bookmarkStart w:id="752" w:name="_Toc465774622"/>
      <w:bookmarkStart w:id="753" w:name="_Toc465848851"/>
      <w:bookmarkStart w:id="754" w:name="_Toc471894928"/>
      <w:bookmarkStart w:id="755" w:name="_Toc498590353"/>
      <w:bookmarkStart w:id="756" w:name="_Toc501357104"/>
      <w:r w:rsidRPr="00C236C0">
        <w:rPr>
          <w:szCs w:val="24"/>
        </w:rPr>
        <w:t>Форма письма о подаче оферты</w:t>
      </w:r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F44258">
      <w:pPr>
        <w:spacing w:line="240" w:lineRule="auto"/>
        <w:ind w:right="5245" w:firstLine="0"/>
        <w:rPr>
          <w:sz w:val="24"/>
          <w:szCs w:val="24"/>
        </w:rPr>
      </w:pPr>
    </w:p>
    <w:p w:rsidR="004F4D80" w:rsidRPr="00F647F7" w:rsidRDefault="004F4D80" w:rsidP="00F44258">
      <w:pPr>
        <w:spacing w:line="240" w:lineRule="auto"/>
        <w:ind w:right="5245" w:firstLine="0"/>
        <w:rPr>
          <w:sz w:val="24"/>
          <w:szCs w:val="24"/>
        </w:rPr>
      </w:pPr>
      <w:r w:rsidRPr="00F647F7">
        <w:rPr>
          <w:sz w:val="24"/>
          <w:szCs w:val="24"/>
        </w:rPr>
        <w:t>«____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______________ года</w:t>
      </w:r>
    </w:p>
    <w:p w:rsidR="004F4D80" w:rsidRPr="00F647F7" w:rsidRDefault="004F4D80" w:rsidP="00F44258">
      <w:pPr>
        <w:spacing w:line="240" w:lineRule="auto"/>
        <w:ind w:right="5245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F44258" w:rsidRPr="00F647F7" w:rsidRDefault="00F44258" w:rsidP="00F44258">
      <w:pPr>
        <w:spacing w:before="480" w:after="120" w:line="240" w:lineRule="auto"/>
        <w:jc w:val="center"/>
        <w:rPr>
          <w:sz w:val="24"/>
          <w:szCs w:val="24"/>
        </w:rPr>
      </w:pPr>
      <w:bookmarkStart w:id="757" w:name="_Ref34763774"/>
      <w:r w:rsidRPr="00F647F7">
        <w:rPr>
          <w:sz w:val="24"/>
          <w:szCs w:val="24"/>
        </w:rPr>
        <w:t>Уважаемые господа!</w:t>
      </w:r>
    </w:p>
    <w:p w:rsidR="00F44258" w:rsidRPr="00F647F7" w:rsidRDefault="00F44258" w:rsidP="00F44258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Pr="00E71A48">
        <w:rPr>
          <w:sz w:val="24"/>
          <w:szCs w:val="24"/>
        </w:rPr>
        <w:t>Документаци</w:t>
      </w:r>
      <w:r>
        <w:rPr>
          <w:sz w:val="24"/>
          <w:szCs w:val="24"/>
        </w:rPr>
        <w:t>ю</w:t>
      </w:r>
      <w:r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F44258" w:rsidRPr="00F647F7" w:rsidRDefault="00F44258" w:rsidP="00F44258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F44258" w:rsidRPr="00F647F7" w:rsidRDefault="00F44258" w:rsidP="00F44258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>
        <w:rPr>
          <w:sz w:val="24"/>
          <w:szCs w:val="24"/>
          <w:vertAlign w:val="superscript"/>
        </w:rPr>
        <w:t>Участника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F44258" w:rsidRPr="00F647F7" w:rsidRDefault="00F44258" w:rsidP="00F44258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F44258" w:rsidRPr="00F647F7" w:rsidRDefault="00F44258" w:rsidP="00F44258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>
        <w:rPr>
          <w:sz w:val="24"/>
          <w:szCs w:val="24"/>
          <w:vertAlign w:val="superscript"/>
        </w:rPr>
        <w:t>Участника</w:t>
      </w:r>
      <w:r w:rsidRPr="00F647F7">
        <w:rPr>
          <w:sz w:val="24"/>
          <w:szCs w:val="24"/>
          <w:vertAlign w:val="superscript"/>
        </w:rPr>
        <w:t>)</w:t>
      </w:r>
    </w:p>
    <w:p w:rsidR="00F44258" w:rsidRPr="00F647F7" w:rsidRDefault="00F44258" w:rsidP="00F44258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F44258" w:rsidRPr="00F647F7" w:rsidRDefault="00F44258" w:rsidP="00F44258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F44258" w:rsidRPr="00F647F7" w:rsidRDefault="00F44258" w:rsidP="00F44258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F44258" w:rsidRDefault="00F44258" w:rsidP="00F44258">
      <w:pPr>
        <w:spacing w:line="240" w:lineRule="auto"/>
        <w:ind w:firstLine="0"/>
        <w:rPr>
          <w:sz w:val="24"/>
          <w:szCs w:val="24"/>
        </w:rPr>
      </w:pPr>
      <w:r w:rsidRPr="006F1FA6">
        <w:rPr>
          <w:sz w:val="24"/>
          <w:szCs w:val="24"/>
        </w:rPr>
        <w:t xml:space="preserve">в соответствии с </w:t>
      </w:r>
      <w:r w:rsidRPr="00F44258">
        <w:rPr>
          <w:sz w:val="24"/>
          <w:szCs w:val="24"/>
        </w:rPr>
        <w:t>Предложение</w:t>
      </w:r>
      <w:r>
        <w:rPr>
          <w:sz w:val="24"/>
          <w:szCs w:val="24"/>
        </w:rPr>
        <w:t>м</w:t>
      </w:r>
      <w:r w:rsidRPr="00F44258">
        <w:rPr>
          <w:sz w:val="24"/>
          <w:szCs w:val="24"/>
        </w:rPr>
        <w:t xml:space="preserve"> на оказание услуг </w:t>
      </w:r>
      <w:r w:rsidRPr="006F1FA6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Заявку, на следующих условиях:</w:t>
      </w:r>
    </w:p>
    <w:tbl>
      <w:tblPr>
        <w:tblpPr w:leftFromText="180" w:rightFromText="180" w:vertAnchor="text" w:horzAnchor="margin" w:tblpY="53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4501"/>
        <w:gridCol w:w="5082"/>
      </w:tblGrid>
      <w:tr w:rsidR="00F44258" w:rsidRPr="004F7A61" w:rsidTr="00857813">
        <w:tc>
          <w:tcPr>
            <w:tcW w:w="731" w:type="dxa"/>
            <w:vAlign w:val="center"/>
          </w:tcPr>
          <w:p w:rsidR="00F44258" w:rsidRPr="006F1FA6" w:rsidRDefault="00F44258" w:rsidP="00857813">
            <w:pPr>
              <w:keepNext/>
              <w:spacing w:line="240" w:lineRule="auto"/>
              <w:ind w:left="57" w:right="-85" w:hanging="57"/>
              <w:jc w:val="center"/>
              <w:rPr>
                <w:b/>
                <w:sz w:val="24"/>
                <w:szCs w:val="24"/>
              </w:rPr>
            </w:pPr>
            <w:r w:rsidRPr="006F1FA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501" w:type="dxa"/>
            <w:vAlign w:val="center"/>
          </w:tcPr>
          <w:p w:rsidR="00F44258" w:rsidRPr="006F1FA6" w:rsidRDefault="00F44258" w:rsidP="00857813">
            <w:pPr>
              <w:keepNext/>
              <w:spacing w:line="240" w:lineRule="auto"/>
              <w:ind w:left="57" w:right="-85" w:hanging="57"/>
              <w:jc w:val="center"/>
              <w:rPr>
                <w:b/>
                <w:sz w:val="24"/>
                <w:szCs w:val="24"/>
              </w:rPr>
            </w:pPr>
            <w:r w:rsidRPr="006F1FA6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082" w:type="dxa"/>
            <w:vAlign w:val="center"/>
          </w:tcPr>
          <w:p w:rsidR="00F44258" w:rsidRPr="006F1FA6" w:rsidRDefault="00F44258" w:rsidP="00857813">
            <w:pPr>
              <w:keepNext/>
              <w:spacing w:line="240" w:lineRule="auto"/>
              <w:ind w:left="57" w:right="-85" w:hanging="57"/>
              <w:jc w:val="center"/>
              <w:rPr>
                <w:b/>
                <w:sz w:val="24"/>
                <w:szCs w:val="24"/>
              </w:rPr>
            </w:pPr>
            <w:r w:rsidRPr="006F1FA6">
              <w:rPr>
                <w:b/>
                <w:sz w:val="24"/>
                <w:szCs w:val="24"/>
              </w:rPr>
              <w:t>Предложение Участника</w:t>
            </w:r>
          </w:p>
        </w:tc>
      </w:tr>
      <w:tr w:rsidR="00F44258" w:rsidRPr="007D481A" w:rsidTr="00857813">
        <w:tc>
          <w:tcPr>
            <w:tcW w:w="731" w:type="dxa"/>
            <w:vAlign w:val="center"/>
          </w:tcPr>
          <w:p w:rsidR="00F44258" w:rsidRPr="00072751" w:rsidRDefault="00F44258" w:rsidP="00857813">
            <w:pPr>
              <w:keepNext/>
              <w:spacing w:line="240" w:lineRule="auto"/>
              <w:ind w:left="57" w:right="-85" w:hanging="57"/>
              <w:jc w:val="center"/>
              <w:rPr>
                <w:sz w:val="20"/>
              </w:rPr>
            </w:pPr>
            <w:r w:rsidRPr="00072751">
              <w:rPr>
                <w:sz w:val="20"/>
              </w:rPr>
              <w:t>1.</w:t>
            </w:r>
          </w:p>
        </w:tc>
        <w:tc>
          <w:tcPr>
            <w:tcW w:w="4501" w:type="dxa"/>
            <w:vAlign w:val="center"/>
          </w:tcPr>
          <w:p w:rsidR="00F44258" w:rsidRPr="00072751" w:rsidRDefault="00F44258" w:rsidP="00F44258">
            <w:pPr>
              <w:spacing w:line="240" w:lineRule="auto"/>
              <w:ind w:left="57" w:right="57" w:hanging="57"/>
              <w:jc w:val="left"/>
              <w:rPr>
                <w:sz w:val="20"/>
              </w:rPr>
            </w:pPr>
            <w:r>
              <w:rPr>
                <w:sz w:val="20"/>
              </w:rPr>
              <w:t>Цена договоров, всего:</w:t>
            </w:r>
          </w:p>
          <w:p w:rsidR="00F44258" w:rsidRPr="00072751" w:rsidRDefault="00F44258" w:rsidP="00857813">
            <w:pPr>
              <w:spacing w:line="240" w:lineRule="auto"/>
              <w:ind w:left="57" w:right="57" w:hanging="57"/>
              <w:jc w:val="left"/>
              <w:rPr>
                <w:sz w:val="20"/>
              </w:rPr>
            </w:pPr>
          </w:p>
        </w:tc>
        <w:tc>
          <w:tcPr>
            <w:tcW w:w="5082" w:type="dxa"/>
          </w:tcPr>
          <w:p w:rsidR="00F44258" w:rsidRPr="007D481A" w:rsidRDefault="00F44258" w:rsidP="00857813">
            <w:pPr>
              <w:spacing w:line="240" w:lineRule="auto"/>
              <w:ind w:left="57" w:right="57" w:hanging="57"/>
              <w:rPr>
                <w:sz w:val="20"/>
              </w:rPr>
            </w:pPr>
            <w:r w:rsidRPr="00F44258">
              <w:rPr>
                <w:i/>
                <w:iCs/>
                <w:sz w:val="20"/>
                <w:shd w:val="clear" w:color="auto" w:fill="FFFF99"/>
              </w:rPr>
              <w:t>[указать цену договора — размер страховой премии,]</w:t>
            </w:r>
          </w:p>
        </w:tc>
      </w:tr>
    </w:tbl>
    <w:p w:rsidR="00F44258" w:rsidRDefault="00F44258" w:rsidP="00F44258">
      <w:pPr>
        <w:spacing w:after="120" w:line="240" w:lineRule="auto"/>
        <w:ind w:firstLine="0"/>
        <w:rPr>
          <w:sz w:val="24"/>
          <w:szCs w:val="24"/>
        </w:rPr>
      </w:pPr>
    </w:p>
    <w:p w:rsidR="00F44258" w:rsidRPr="00572945" w:rsidRDefault="00F44258" w:rsidP="00F44258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F44258" w:rsidRPr="00F647F7" w:rsidRDefault="00F44258" w:rsidP="00F44258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F44258" w:rsidRPr="00F647F7" w:rsidRDefault="00F44258" w:rsidP="00F44258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F44258" w:rsidRPr="00F647F7" w:rsidRDefault="00F44258" w:rsidP="00F44258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F44258" w:rsidRPr="00F647F7" w:rsidRDefault="00F44258" w:rsidP="00F44258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F44258" w:rsidRPr="00F647F7" w:rsidRDefault="00F44258" w:rsidP="00F44258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F44258" w:rsidRPr="00AE1D21" w:rsidRDefault="00F44258" w:rsidP="00F44258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Настоящая Заявка имеет правовой статус оферты и действует до 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______________ 201_ года.</w:t>
      </w:r>
    </w:p>
    <w:p w:rsidR="00F44258" w:rsidRPr="00AE1D21" w:rsidRDefault="00F44258" w:rsidP="00F44258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F44258" w:rsidRPr="00AE1D21" w:rsidRDefault="00F44258" w:rsidP="00F44258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F44258" w:rsidRPr="00AE1D21" w:rsidRDefault="00F44258" w:rsidP="00F44258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F44258" w:rsidRPr="00AE1D21" w:rsidRDefault="00F44258" w:rsidP="00E54B35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F44258" w:rsidRPr="00AE1D21" w:rsidRDefault="00F44258" w:rsidP="00E54B35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F44258" w:rsidRPr="00AE1D21" w:rsidRDefault="00F44258" w:rsidP="00E54B35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F44258" w:rsidRPr="00AE1D21" w:rsidRDefault="00F44258" w:rsidP="00F44258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_____________</w:t>
      </w:r>
      <w:proofErr w:type="gramStart"/>
      <w:r w:rsidRPr="00AE1D21">
        <w:rPr>
          <w:sz w:val="24"/>
          <w:szCs w:val="24"/>
        </w:rPr>
        <w:t>_(</w:t>
      </w:r>
      <w:proofErr w:type="gramEnd"/>
      <w:r>
        <w:rPr>
          <w:i/>
          <w:sz w:val="24"/>
          <w:szCs w:val="24"/>
        </w:rPr>
        <w:t>Наименование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F44258" w:rsidRPr="007C47E3" w:rsidRDefault="00F44258" w:rsidP="00E54B35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не изменять (не вносить изменения) в Заявку в течение срока</w:t>
      </w:r>
      <w:r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F44258" w:rsidRPr="00414CAF" w:rsidRDefault="00F44258" w:rsidP="00E54B35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F44258" w:rsidRPr="00414CAF" w:rsidRDefault="00F44258" w:rsidP="00E54B35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</w:t>
      </w:r>
      <w:proofErr w:type="gramStart"/>
      <w:r w:rsidRPr="00414CAF">
        <w:rPr>
          <w:sz w:val="24"/>
          <w:szCs w:val="24"/>
        </w:rPr>
        <w:t>_(</w:t>
      </w:r>
      <w:proofErr w:type="gramEnd"/>
      <w:r>
        <w:rPr>
          <w:i/>
          <w:sz w:val="24"/>
          <w:szCs w:val="24"/>
        </w:rPr>
        <w:t>Наименование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F44258" w:rsidRPr="00414CAF" w:rsidRDefault="00F44258" w:rsidP="00E54B35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</w:t>
      </w:r>
      <w:proofErr w:type="gramStart"/>
      <w:r w:rsidRPr="00414CAF">
        <w:rPr>
          <w:sz w:val="24"/>
          <w:szCs w:val="24"/>
        </w:rPr>
        <w:t>_(</w:t>
      </w:r>
      <w:proofErr w:type="gramEnd"/>
      <w:r w:rsidRPr="00414CAF">
        <w:rPr>
          <w:i/>
          <w:sz w:val="24"/>
          <w:szCs w:val="24"/>
        </w:rPr>
        <w:t>Наим</w:t>
      </w:r>
      <w:r>
        <w:rPr>
          <w:i/>
          <w:sz w:val="24"/>
          <w:szCs w:val="24"/>
        </w:rPr>
        <w:t>енование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F44258" w:rsidRPr="00E92D97" w:rsidRDefault="00F44258" w:rsidP="00F44258">
      <w:pPr>
        <w:tabs>
          <w:tab w:val="left" w:pos="1080"/>
        </w:tabs>
        <w:spacing w:line="240" w:lineRule="auto"/>
        <w:ind w:firstLine="540"/>
        <w:rPr>
          <w:sz w:val="12"/>
          <w:szCs w:val="12"/>
        </w:rPr>
      </w:pPr>
    </w:p>
    <w:p w:rsidR="00F44258" w:rsidRPr="00414CAF" w:rsidRDefault="00F44258" w:rsidP="00F44258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>
        <w:rPr>
          <w:i/>
          <w:sz w:val="24"/>
          <w:szCs w:val="24"/>
        </w:rPr>
        <w:t>Наименование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F44258" w:rsidRPr="00414CAF" w:rsidRDefault="00F44258" w:rsidP="00E54B35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F44258" w:rsidRPr="00414CAF" w:rsidRDefault="00F44258" w:rsidP="00E54B35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F44258" w:rsidRPr="00414CAF" w:rsidRDefault="00F44258" w:rsidP="00E54B35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F44258" w:rsidRPr="00414CAF" w:rsidRDefault="00F44258" w:rsidP="00E54B35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</w:t>
      </w:r>
      <w:proofErr w:type="gramStart"/>
      <w:r w:rsidRPr="00414CAF">
        <w:rPr>
          <w:sz w:val="24"/>
          <w:szCs w:val="24"/>
        </w:rPr>
        <w:t>_(</w:t>
      </w:r>
      <w:proofErr w:type="gramEnd"/>
      <w:r w:rsidRPr="00414CAF">
        <w:rPr>
          <w:i/>
          <w:iCs/>
          <w:sz w:val="24"/>
          <w:szCs w:val="24"/>
        </w:rPr>
        <w:t>Наименован</w:t>
      </w:r>
      <w:r>
        <w:rPr>
          <w:i/>
          <w:iCs/>
          <w:sz w:val="24"/>
          <w:szCs w:val="24"/>
        </w:rPr>
        <w:t>ие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>
        <w:rPr>
          <w:i/>
          <w:iCs/>
          <w:sz w:val="24"/>
          <w:szCs w:val="24"/>
        </w:rPr>
        <w:t>Наименование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>
        <w:rPr>
          <w:i/>
          <w:iCs/>
          <w:sz w:val="24"/>
          <w:szCs w:val="24"/>
        </w:rPr>
        <w:t>Наименование Участника</w:t>
      </w:r>
      <w:r w:rsidRPr="00414CAF">
        <w:rPr>
          <w:sz w:val="24"/>
          <w:szCs w:val="24"/>
        </w:rPr>
        <w:t>) не приостановлена.</w:t>
      </w:r>
    </w:p>
    <w:p w:rsidR="00F44258" w:rsidRPr="00414CAF" w:rsidRDefault="00F44258" w:rsidP="00F44258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F44258" w:rsidRPr="00414CAF" w:rsidTr="00857813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58" w:rsidRPr="00414CAF" w:rsidRDefault="00F44258" w:rsidP="00857813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58" w:rsidRPr="00414CAF" w:rsidRDefault="00F44258" w:rsidP="00857813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58" w:rsidRPr="00414CAF" w:rsidRDefault="00F44258" w:rsidP="00857813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58" w:rsidRPr="00414CAF" w:rsidRDefault="00F44258" w:rsidP="00857813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F44258" w:rsidRPr="00414CAF" w:rsidTr="00857813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414CAF" w:rsidRDefault="00F44258" w:rsidP="00857813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414CAF" w:rsidRDefault="00F44258" w:rsidP="00857813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414CAF" w:rsidRDefault="00F44258" w:rsidP="00857813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414CAF" w:rsidRDefault="00F44258" w:rsidP="00857813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F44258" w:rsidRPr="00414CAF" w:rsidTr="00857813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414CAF" w:rsidRDefault="00F44258" w:rsidP="00857813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414CAF" w:rsidRDefault="00F44258" w:rsidP="00857813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414CAF" w:rsidRDefault="00F44258" w:rsidP="00857813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414CAF" w:rsidRDefault="00F44258" w:rsidP="00857813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F44258" w:rsidRPr="00414CAF" w:rsidTr="00857813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414CAF" w:rsidRDefault="00F44258" w:rsidP="00857813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414CAF" w:rsidRDefault="00F44258" w:rsidP="00857813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414CAF" w:rsidRDefault="00F44258" w:rsidP="00857813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414CAF" w:rsidRDefault="00F44258" w:rsidP="00857813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F44258" w:rsidRPr="00414CAF" w:rsidTr="00857813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414CAF" w:rsidRDefault="00F44258" w:rsidP="00857813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414CAF" w:rsidRDefault="00F44258" w:rsidP="00857813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414CAF" w:rsidRDefault="00F44258" w:rsidP="00857813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414CAF" w:rsidRDefault="00F44258" w:rsidP="00857813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F44258" w:rsidRPr="00414CAF" w:rsidTr="00857813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414CAF" w:rsidRDefault="00F44258" w:rsidP="00857813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414CAF" w:rsidRDefault="00F44258" w:rsidP="00857813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414CAF" w:rsidRDefault="00F44258" w:rsidP="00857813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414CAF" w:rsidRDefault="00F44258" w:rsidP="00857813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F44258" w:rsidRPr="004D0F20" w:rsidTr="00857813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414CAF" w:rsidRDefault="00F44258" w:rsidP="00857813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DF4A13" w:rsidRDefault="00F44258" w:rsidP="00857813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DF4A13" w:rsidRDefault="00F44258" w:rsidP="00857813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58" w:rsidRPr="00DF4A13" w:rsidRDefault="00F44258" w:rsidP="00857813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F44258" w:rsidRPr="00E92D97" w:rsidRDefault="00F44258" w:rsidP="00F44258">
      <w:pPr>
        <w:spacing w:line="240" w:lineRule="auto"/>
        <w:rPr>
          <w:sz w:val="16"/>
          <w:szCs w:val="16"/>
        </w:rPr>
      </w:pPr>
    </w:p>
    <w:p w:rsidR="00F44258" w:rsidRPr="00F647F7" w:rsidRDefault="00F44258" w:rsidP="00F44258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F44258" w:rsidRPr="00F647F7" w:rsidRDefault="00F44258" w:rsidP="00F4425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F44258" w:rsidRPr="00F647F7" w:rsidRDefault="00F44258" w:rsidP="00F44258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F44258" w:rsidRPr="00F647F7" w:rsidRDefault="00F44258" w:rsidP="00F4425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758" w:name="_Toc98253921"/>
      <w:bookmarkStart w:id="759" w:name="_Toc157248175"/>
      <w:bookmarkStart w:id="760" w:name="_Toc157496544"/>
      <w:bookmarkStart w:id="761" w:name="_Toc158206083"/>
      <w:bookmarkStart w:id="762" w:name="_Toc164057768"/>
      <w:bookmarkStart w:id="763" w:name="_Toc164137118"/>
      <w:bookmarkStart w:id="764" w:name="_Toc164161278"/>
      <w:bookmarkStart w:id="765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766" w:name="_Toc439170674"/>
      <w:bookmarkStart w:id="767" w:name="_Toc439172776"/>
      <w:bookmarkStart w:id="768" w:name="_Toc439173220"/>
      <w:bookmarkStart w:id="769" w:name="_Toc439238214"/>
      <w:bookmarkStart w:id="770" w:name="_Toc439252762"/>
      <w:bookmarkStart w:id="771" w:name="_Toc439323736"/>
      <w:bookmarkStart w:id="772" w:name="_Toc440361370"/>
      <w:bookmarkStart w:id="773" w:name="_Toc440376125"/>
      <w:bookmarkStart w:id="774" w:name="_Toc440376252"/>
      <w:bookmarkStart w:id="775" w:name="_Toc440382510"/>
      <w:bookmarkStart w:id="776" w:name="_Toc440447180"/>
      <w:bookmarkStart w:id="777" w:name="_Toc440632341"/>
      <w:bookmarkStart w:id="778" w:name="_Toc440875113"/>
      <w:bookmarkStart w:id="779" w:name="_Toc441131100"/>
      <w:bookmarkStart w:id="780" w:name="_Toc465774623"/>
      <w:bookmarkStart w:id="781" w:name="_Toc465848852"/>
      <w:bookmarkStart w:id="782" w:name="_Toc471894929"/>
      <w:bookmarkStart w:id="783" w:name="_Toc498590354"/>
      <w:bookmarkStart w:id="784" w:name="_Toc501357105"/>
      <w:r w:rsidRPr="00C236C0">
        <w:rPr>
          <w:szCs w:val="24"/>
        </w:rPr>
        <w:lastRenderedPageBreak/>
        <w:t>Инструкции по заполнению</w:t>
      </w:r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E92D97">
        <w:rPr>
          <w:sz w:val="24"/>
          <w:szCs w:val="24"/>
        </w:rPr>
        <w:t xml:space="preserve"> цифрами и словами, в рублях</w:t>
      </w:r>
      <w:r w:rsidR="004F4D80" w:rsidRPr="00F647F7">
        <w:rPr>
          <w:sz w:val="24"/>
          <w:szCs w:val="24"/>
        </w:rPr>
        <w:t>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</w:t>
      </w:r>
      <w:proofErr w:type="gramStart"/>
      <w:r w:rsidR="004F4D80" w:rsidRPr="00F647F7">
        <w:rPr>
          <w:sz w:val="24"/>
          <w:szCs w:val="24"/>
        </w:rPr>
        <w:t>ХХХ,ХХ</w:t>
      </w:r>
      <w:proofErr w:type="gramEnd"/>
      <w:r w:rsidR="004F4D80" w:rsidRPr="00F647F7">
        <w:rPr>
          <w:sz w:val="24"/>
          <w:szCs w:val="24"/>
        </w:rPr>
        <w:t xml:space="preserve">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2A28A6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2A28A6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2A28A6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785" w:name="_Ref55335821"/>
      <w:bookmarkStart w:id="786" w:name="_Ref55336345"/>
      <w:bookmarkStart w:id="787" w:name="_Toc57314674"/>
      <w:bookmarkStart w:id="788" w:name="_Toc69728988"/>
      <w:bookmarkStart w:id="789" w:name="_Toc98253922"/>
      <w:bookmarkStart w:id="79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791" w:name="_Ref440271964"/>
      <w:bookmarkStart w:id="792" w:name="_Toc440361371"/>
      <w:bookmarkStart w:id="793" w:name="_Toc440376126"/>
      <w:bookmarkStart w:id="794" w:name="_Toc501357106"/>
      <w:r>
        <w:rPr>
          <w:szCs w:val="24"/>
        </w:rPr>
        <w:lastRenderedPageBreak/>
        <w:t>Антикоррупционные обязательства (Форма 1.1).</w:t>
      </w:r>
      <w:bookmarkEnd w:id="791"/>
      <w:bookmarkEnd w:id="792"/>
      <w:bookmarkEnd w:id="793"/>
      <w:bookmarkEnd w:id="794"/>
    </w:p>
    <w:p w:rsidR="00920CB0" w:rsidRPr="009F5821" w:rsidRDefault="00920CB0" w:rsidP="00E54B35">
      <w:pPr>
        <w:pStyle w:val="3"/>
        <w:numPr>
          <w:ilvl w:val="3"/>
          <w:numId w:val="63"/>
        </w:numPr>
        <w:rPr>
          <w:szCs w:val="24"/>
        </w:rPr>
      </w:pPr>
      <w:bookmarkStart w:id="795" w:name="_Toc439238216"/>
      <w:bookmarkStart w:id="796" w:name="_Toc439252764"/>
      <w:bookmarkStart w:id="797" w:name="_Toc439323738"/>
      <w:bookmarkStart w:id="798" w:name="_Toc440361372"/>
      <w:bookmarkStart w:id="799" w:name="_Toc440376127"/>
      <w:bookmarkStart w:id="800" w:name="_Toc440376254"/>
      <w:bookmarkStart w:id="801" w:name="_Toc440382512"/>
      <w:bookmarkStart w:id="802" w:name="_Toc440447182"/>
      <w:bookmarkStart w:id="803" w:name="_Toc440632343"/>
      <w:bookmarkStart w:id="804" w:name="_Toc440875115"/>
      <w:bookmarkStart w:id="805" w:name="_Toc441131102"/>
      <w:bookmarkStart w:id="806" w:name="_Toc465774625"/>
      <w:bookmarkStart w:id="807" w:name="_Toc465848854"/>
      <w:bookmarkStart w:id="808" w:name="_Toc471894931"/>
      <w:bookmarkStart w:id="809" w:name="_Toc498590356"/>
      <w:bookmarkStart w:id="810" w:name="_Toc501357107"/>
      <w:r w:rsidRPr="009F5821">
        <w:rPr>
          <w:szCs w:val="24"/>
        </w:rPr>
        <w:t>Форма Антикоррупционных обязательств</w:t>
      </w:r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proofErr w:type="gram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</w:t>
      </w:r>
      <w:proofErr w:type="gramEnd"/>
      <w:r w:rsidRPr="00160223">
        <w:rPr>
          <w:color w:val="000000"/>
        </w:rPr>
        <w:t>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E54B35">
      <w:pPr>
        <w:numPr>
          <w:ilvl w:val="0"/>
          <w:numId w:val="58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proofErr w:type="gram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</w:t>
      </w:r>
      <w:proofErr w:type="gramEnd"/>
      <w:r w:rsidRPr="00160223">
        <w:rPr>
          <w:color w:val="000000"/>
        </w:rPr>
        <w:t>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proofErr w:type="gramStart"/>
      <w:r w:rsidRPr="00160223">
        <w:t>Россети</w:t>
      </w:r>
      <w:proofErr w:type="spellEnd"/>
      <w:r w:rsidRPr="00160223">
        <w:t>»/</w:t>
      </w:r>
      <w:proofErr w:type="gramEnd"/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E54B35">
      <w:pPr>
        <w:widowControl w:val="0"/>
        <w:numPr>
          <w:ilvl w:val="1"/>
          <w:numId w:val="62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</w:t>
      </w:r>
      <w:proofErr w:type="spellStart"/>
      <w:proofErr w:type="gramStart"/>
      <w:r w:rsidRPr="00160223">
        <w:t>Россети</w:t>
      </w:r>
      <w:proofErr w:type="spellEnd"/>
      <w:r w:rsidRPr="00160223">
        <w:t>»/</w:t>
      </w:r>
      <w:proofErr w:type="gramEnd"/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E54B35">
      <w:pPr>
        <w:numPr>
          <w:ilvl w:val="0"/>
          <w:numId w:val="58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E54B35">
      <w:pPr>
        <w:numPr>
          <w:ilvl w:val="0"/>
          <w:numId w:val="6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E54B35">
      <w:pPr>
        <w:numPr>
          <w:ilvl w:val="0"/>
          <w:numId w:val="6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proofErr w:type="gramStart"/>
      <w:r w:rsidRPr="00160223">
        <w:rPr>
          <w:color w:val="000000"/>
        </w:rPr>
        <w:t>так же</w:t>
      </w:r>
      <w:proofErr w:type="gramEnd"/>
      <w:r w:rsidRPr="00160223">
        <w:rPr>
          <w:color w:val="000000"/>
        </w:rPr>
        <w:t xml:space="preserve"> с иными участниками закупочной процедуры/их бенефициарами;</w:t>
      </w:r>
    </w:p>
    <w:p w:rsidR="00920CB0" w:rsidRPr="00160223" w:rsidRDefault="00920CB0" w:rsidP="00E54B35">
      <w:pPr>
        <w:numPr>
          <w:ilvl w:val="0"/>
          <w:numId w:val="5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E54B35">
      <w:pPr>
        <w:numPr>
          <w:ilvl w:val="0"/>
          <w:numId w:val="5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E54B35">
      <w:pPr>
        <w:numPr>
          <w:ilvl w:val="0"/>
          <w:numId w:val="5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E54B35">
      <w:pPr>
        <w:numPr>
          <w:ilvl w:val="0"/>
          <w:numId w:val="5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E54B35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E54B35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E54B35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E54B35">
      <w:pPr>
        <w:numPr>
          <w:ilvl w:val="0"/>
          <w:numId w:val="5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E54B35">
      <w:pPr>
        <w:numPr>
          <w:ilvl w:val="0"/>
          <w:numId w:val="5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E54B35">
      <w:pPr>
        <w:numPr>
          <w:ilvl w:val="0"/>
          <w:numId w:val="5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E54B35">
      <w:pPr>
        <w:numPr>
          <w:ilvl w:val="0"/>
          <w:numId w:val="5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E54B35">
      <w:pPr>
        <w:numPr>
          <w:ilvl w:val="0"/>
          <w:numId w:val="6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E54B35">
      <w:pPr>
        <w:numPr>
          <w:ilvl w:val="0"/>
          <w:numId w:val="6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E54B35">
      <w:pPr>
        <w:numPr>
          <w:ilvl w:val="0"/>
          <w:numId w:val="6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</w:t>
      </w:r>
      <w:r w:rsidR="00E63FB1" w:rsidRPr="00E63FB1">
        <w:rPr>
          <w:b/>
          <w:i/>
          <w:iCs/>
          <w:sz w:val="24"/>
          <w:szCs w:val="24"/>
        </w:rPr>
        <w:t xml:space="preserve"> </w:t>
      </w:r>
      <w:r w:rsidR="00E63FB1" w:rsidRPr="00E12127">
        <w:rPr>
          <w:b/>
          <w:i/>
          <w:iCs/>
          <w:sz w:val="24"/>
          <w:szCs w:val="24"/>
        </w:rPr>
        <w:t>и ПАО «МРСК Центра и Приволжья»</w:t>
      </w:r>
      <w:r w:rsidRPr="00AE1D21">
        <w:rPr>
          <w:b/>
          <w:i/>
          <w:iCs/>
          <w:sz w:val="24"/>
          <w:szCs w:val="24"/>
        </w:rPr>
        <w:t xml:space="preserve"> в рамках системы предупреждения и профилактики коррупции:</w:t>
      </w:r>
    </w:p>
    <w:p w:rsidR="007C47E3" w:rsidRDefault="00E63FB1" w:rsidP="007C47E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</w:t>
      </w:r>
      <w:r w:rsidR="007C47E3" w:rsidRPr="00AE1D21">
        <w:rPr>
          <w:i/>
          <w:sz w:val="24"/>
          <w:szCs w:val="24"/>
        </w:rPr>
        <w:t xml:space="preserve">действует система </w:t>
      </w:r>
      <w:r w:rsidR="007C47E3" w:rsidRPr="00AE1D21">
        <w:rPr>
          <w:i/>
          <w:iCs/>
          <w:sz w:val="24"/>
          <w:szCs w:val="24"/>
        </w:rPr>
        <w:t>предупреждения и профилактики коррупции.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="007C47E3" w:rsidRPr="00AE1D21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1" w:history="1">
        <w:r w:rsidR="007C47E3"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="00340013">
        <w:rPr>
          <w:i/>
          <w:sz w:val="24"/>
          <w:szCs w:val="24"/>
        </w:rPr>
        <w:t xml:space="preserve"> на корпоративном веб-сайтах</w:t>
      </w:r>
      <w:r w:rsidR="007C47E3"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</w:t>
      </w:r>
      <w:r>
        <w:rPr>
          <w:i/>
          <w:sz w:val="24"/>
          <w:szCs w:val="24"/>
          <w:shd w:val="clear" w:color="auto" w:fill="FFFFFF"/>
        </w:rPr>
        <w:t>: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2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3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E63FB1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E63FB1" w:rsidRPr="007C47E3" w:rsidRDefault="00E63FB1" w:rsidP="007C47E3">
      <w:pPr>
        <w:spacing w:line="240" w:lineRule="auto"/>
        <w:rPr>
          <w:sz w:val="24"/>
          <w:szCs w:val="24"/>
        </w:rPr>
      </w:pP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DC418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811" w:name="_Ref86826666"/>
      <w:bookmarkStart w:id="812" w:name="_Toc90385112"/>
      <w:bookmarkStart w:id="813" w:name="_Toc98253925"/>
      <w:bookmarkStart w:id="814" w:name="_Toc165173853"/>
      <w:bookmarkStart w:id="815" w:name="_Toc423423669"/>
      <w:bookmarkStart w:id="816" w:name="_Ref440537086"/>
      <w:bookmarkStart w:id="817" w:name="_Toc501357108"/>
      <w:bookmarkEnd w:id="785"/>
      <w:bookmarkEnd w:id="786"/>
      <w:bookmarkEnd w:id="787"/>
      <w:bookmarkEnd w:id="788"/>
      <w:bookmarkEnd w:id="789"/>
      <w:bookmarkEnd w:id="790"/>
      <w:r w:rsidRPr="00DC4183">
        <w:rPr>
          <w:color w:val="000000"/>
        </w:rPr>
        <w:lastRenderedPageBreak/>
        <w:t xml:space="preserve">Предложение на оказание услуг </w:t>
      </w:r>
      <w:r w:rsidR="004F4D80" w:rsidRPr="00F647F7">
        <w:rPr>
          <w:color w:val="000000"/>
        </w:rPr>
        <w:t xml:space="preserve">(форма </w:t>
      </w:r>
      <w:r w:rsidR="00E663A9">
        <w:rPr>
          <w:noProof/>
          <w:color w:val="000000"/>
        </w:rPr>
        <w:t>2</w:t>
      </w:r>
      <w:r w:rsidR="004F4D80" w:rsidRPr="00F647F7">
        <w:rPr>
          <w:color w:val="000000"/>
        </w:rPr>
        <w:t>)</w:t>
      </w:r>
      <w:bookmarkEnd w:id="811"/>
      <w:bookmarkEnd w:id="812"/>
      <w:bookmarkEnd w:id="813"/>
      <w:bookmarkEnd w:id="814"/>
      <w:bookmarkEnd w:id="815"/>
      <w:bookmarkEnd w:id="816"/>
      <w:bookmarkEnd w:id="81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818" w:name="_Toc90385113"/>
      <w:bookmarkStart w:id="819" w:name="_Toc98253926"/>
      <w:bookmarkStart w:id="820" w:name="_Toc157248180"/>
      <w:bookmarkStart w:id="821" w:name="_Toc157496549"/>
      <w:bookmarkStart w:id="822" w:name="_Toc158206088"/>
      <w:bookmarkStart w:id="823" w:name="_Toc164057773"/>
      <w:bookmarkStart w:id="824" w:name="_Toc164137123"/>
      <w:bookmarkStart w:id="825" w:name="_Toc164161283"/>
      <w:bookmarkStart w:id="826" w:name="_Toc165173854"/>
      <w:bookmarkStart w:id="827" w:name="_Ref193690005"/>
      <w:bookmarkStart w:id="828" w:name="_Toc439170679"/>
      <w:bookmarkStart w:id="829" w:name="_Toc439172781"/>
      <w:bookmarkStart w:id="830" w:name="_Toc439173225"/>
      <w:bookmarkStart w:id="831" w:name="_Toc439238221"/>
      <w:bookmarkStart w:id="832" w:name="_Toc439252769"/>
      <w:bookmarkStart w:id="833" w:name="_Toc439323743"/>
      <w:bookmarkStart w:id="834" w:name="_Toc440361377"/>
      <w:bookmarkStart w:id="835" w:name="_Toc440376132"/>
      <w:bookmarkStart w:id="836" w:name="_Toc440376259"/>
      <w:bookmarkStart w:id="837" w:name="_Toc440382517"/>
      <w:bookmarkStart w:id="838" w:name="_Toc440447187"/>
      <w:bookmarkStart w:id="839" w:name="_Toc440632348"/>
      <w:bookmarkStart w:id="840" w:name="_Toc440875120"/>
      <w:bookmarkStart w:id="841" w:name="_Toc441131107"/>
      <w:bookmarkStart w:id="842" w:name="_Toc465774630"/>
      <w:bookmarkStart w:id="843" w:name="_Toc465848859"/>
      <w:bookmarkStart w:id="844" w:name="_Toc468875362"/>
      <w:bookmarkStart w:id="845" w:name="_Toc469488414"/>
      <w:bookmarkStart w:id="846" w:name="_Toc471894936"/>
      <w:bookmarkStart w:id="847" w:name="_Toc498590361"/>
      <w:bookmarkStart w:id="848" w:name="_Toc501357109"/>
      <w:r w:rsidRPr="00C236C0">
        <w:rPr>
          <w:szCs w:val="24"/>
        </w:rPr>
        <w:t xml:space="preserve">Форма </w:t>
      </w:r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r w:rsidR="00DC4183" w:rsidRPr="00DC4183">
        <w:rPr>
          <w:szCs w:val="24"/>
        </w:rPr>
        <w:t>Предложени</w:t>
      </w:r>
      <w:r w:rsidR="00DC4183">
        <w:rPr>
          <w:szCs w:val="24"/>
        </w:rPr>
        <w:t>я</w:t>
      </w:r>
      <w:r w:rsidR="00DC4183" w:rsidRPr="00DC4183">
        <w:rPr>
          <w:szCs w:val="24"/>
        </w:rPr>
        <w:t xml:space="preserve"> на оказание услуг</w:t>
      </w:r>
      <w:bookmarkEnd w:id="84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E663A9">
        <w:rPr>
          <w:color w:val="000000"/>
          <w:sz w:val="24"/>
          <w:szCs w:val="24"/>
        </w:rPr>
        <w:t>2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4F4D80" w:rsidRPr="00F647F7" w:rsidRDefault="004F4D80" w:rsidP="00F44258">
      <w:pPr>
        <w:ind w:firstLine="0"/>
        <w:jc w:val="center"/>
        <w:rPr>
          <w:color w:val="000000"/>
          <w:sz w:val="24"/>
          <w:szCs w:val="24"/>
        </w:rPr>
      </w:pPr>
    </w:p>
    <w:p w:rsidR="004F4D80" w:rsidRDefault="00DC4183" w:rsidP="00F44258">
      <w:pPr>
        <w:spacing w:line="240" w:lineRule="auto"/>
        <w:jc w:val="center"/>
        <w:rPr>
          <w:b/>
          <w:sz w:val="24"/>
          <w:szCs w:val="24"/>
        </w:rPr>
      </w:pPr>
      <w:bookmarkStart w:id="849" w:name="_Ref55335818"/>
      <w:bookmarkStart w:id="850" w:name="_Ref55336334"/>
      <w:bookmarkStart w:id="851" w:name="_Toc57314673"/>
      <w:bookmarkStart w:id="852" w:name="_Toc69728987"/>
      <w:bookmarkStart w:id="853" w:name="_Toc98253928"/>
      <w:bookmarkStart w:id="854" w:name="_Toc165173856"/>
      <w:bookmarkStart w:id="855" w:name="_Ref194749150"/>
      <w:bookmarkStart w:id="856" w:name="_Ref194750368"/>
      <w:bookmarkStart w:id="857" w:name="_Ref89649494"/>
      <w:bookmarkStart w:id="858" w:name="_Toc90385115"/>
      <w:r w:rsidRPr="00DC4183">
        <w:rPr>
          <w:b/>
          <w:sz w:val="24"/>
          <w:szCs w:val="24"/>
        </w:rPr>
        <w:t>Предложение на оказание услуг</w:t>
      </w:r>
    </w:p>
    <w:p w:rsidR="00DC4183" w:rsidRPr="00F810C6" w:rsidRDefault="00DC4183" w:rsidP="00DC4183">
      <w:pPr>
        <w:spacing w:line="240" w:lineRule="auto"/>
        <w:ind w:firstLine="0"/>
        <w:jc w:val="center"/>
        <w:rPr>
          <w:b/>
        </w:rPr>
      </w:pPr>
    </w:p>
    <w:p w:rsidR="00DC4183" w:rsidRPr="00F810C6" w:rsidRDefault="00DC4183" w:rsidP="00DC4183">
      <w:pPr>
        <w:suppressAutoHyphens w:val="0"/>
        <w:ind w:firstLine="0"/>
        <w:rPr>
          <w:bCs w:val="0"/>
          <w:snapToGrid w:val="0"/>
          <w:lang w:eastAsia="ru-RU"/>
        </w:rPr>
      </w:pPr>
    </w:p>
    <w:p w:rsidR="00DC4183" w:rsidRPr="00F810C6" w:rsidRDefault="00DC4183" w:rsidP="00DC4183">
      <w:pPr>
        <w:spacing w:line="240" w:lineRule="auto"/>
        <w:ind w:firstLine="0"/>
        <w:jc w:val="center"/>
      </w:pPr>
      <w:r w:rsidRPr="00F810C6">
        <w:t>[</w:t>
      </w:r>
      <w:r w:rsidRPr="00F810C6">
        <w:rPr>
          <w:rStyle w:val="afffffffa"/>
        </w:rPr>
        <w:t>Участник в свободной форме приводит свое предложение, опираясь на техническое задание на оказание услуг].</w:t>
      </w:r>
    </w:p>
    <w:p w:rsidR="00DC4183" w:rsidRPr="00641E63" w:rsidRDefault="00DC4183" w:rsidP="00DC4183">
      <w:pPr>
        <w:suppressAutoHyphens w:val="0"/>
        <w:spacing w:line="240" w:lineRule="auto"/>
        <w:rPr>
          <w:bCs w:val="0"/>
          <w:snapToGrid w:val="0"/>
          <w:lang w:eastAsia="ru-RU"/>
        </w:rPr>
      </w:pPr>
    </w:p>
    <w:p w:rsidR="00DC4183" w:rsidRPr="00F810C6" w:rsidRDefault="00DC4183" w:rsidP="00DC4183">
      <w:pPr>
        <w:spacing w:line="240" w:lineRule="auto"/>
        <w:ind w:firstLine="0"/>
        <w:jc w:val="center"/>
        <w:rPr>
          <w:b/>
          <w:lang w:eastAsia="x-none"/>
        </w:rPr>
      </w:pPr>
    </w:p>
    <w:p w:rsidR="00DC4183" w:rsidRPr="00F810C6" w:rsidRDefault="00DC4183" w:rsidP="00DC4183">
      <w:pPr>
        <w:suppressAutoHyphens w:val="0"/>
        <w:spacing w:line="240" w:lineRule="auto"/>
        <w:rPr>
          <w:bCs w:val="0"/>
          <w:snapToGrid w:val="0"/>
          <w:lang w:eastAsia="ru-RU"/>
        </w:rPr>
      </w:pPr>
    </w:p>
    <w:p w:rsidR="00DC4183" w:rsidRPr="00F810C6" w:rsidRDefault="00DC4183" w:rsidP="00DC4183">
      <w:pPr>
        <w:suppressAutoHyphens w:val="0"/>
        <w:spacing w:line="240" w:lineRule="auto"/>
        <w:rPr>
          <w:bCs w:val="0"/>
          <w:snapToGrid w:val="0"/>
          <w:lang w:eastAsia="ru-RU"/>
        </w:rPr>
      </w:pPr>
      <w:r w:rsidRPr="00F810C6">
        <w:rPr>
          <w:bCs w:val="0"/>
          <w:snapToGrid w:val="0"/>
          <w:lang w:eastAsia="ru-RU"/>
        </w:rPr>
        <w:t>____________________________________</w:t>
      </w:r>
    </w:p>
    <w:p w:rsidR="00DC4183" w:rsidRPr="00F810C6" w:rsidRDefault="00DC4183" w:rsidP="00DC4183">
      <w:pPr>
        <w:suppressAutoHyphens w:val="0"/>
        <w:spacing w:line="240" w:lineRule="auto"/>
        <w:ind w:right="3684"/>
        <w:jc w:val="center"/>
        <w:rPr>
          <w:bCs w:val="0"/>
          <w:snapToGrid w:val="0"/>
          <w:vertAlign w:val="superscript"/>
          <w:lang w:eastAsia="ru-RU"/>
        </w:rPr>
      </w:pPr>
      <w:r w:rsidRPr="00F810C6">
        <w:rPr>
          <w:bCs w:val="0"/>
          <w:snapToGrid w:val="0"/>
          <w:vertAlign w:val="superscript"/>
          <w:lang w:eastAsia="ru-RU"/>
        </w:rPr>
        <w:t>(подпись, М.П.)</w:t>
      </w:r>
    </w:p>
    <w:p w:rsidR="00DC4183" w:rsidRPr="00F810C6" w:rsidRDefault="00DC4183" w:rsidP="00DC4183">
      <w:pPr>
        <w:suppressAutoHyphens w:val="0"/>
        <w:spacing w:line="240" w:lineRule="auto"/>
        <w:rPr>
          <w:bCs w:val="0"/>
          <w:snapToGrid w:val="0"/>
          <w:lang w:eastAsia="ru-RU"/>
        </w:rPr>
      </w:pPr>
      <w:r w:rsidRPr="00F810C6">
        <w:rPr>
          <w:bCs w:val="0"/>
          <w:snapToGrid w:val="0"/>
          <w:lang w:eastAsia="ru-RU"/>
        </w:rPr>
        <w:t>____________________________________</w:t>
      </w:r>
    </w:p>
    <w:p w:rsidR="00DC4183" w:rsidRPr="00F810C6" w:rsidRDefault="00DC4183" w:rsidP="00DC4183">
      <w:pPr>
        <w:suppressAutoHyphens w:val="0"/>
        <w:spacing w:line="240" w:lineRule="auto"/>
        <w:ind w:right="3684"/>
        <w:jc w:val="center"/>
        <w:rPr>
          <w:bCs w:val="0"/>
          <w:snapToGrid w:val="0"/>
          <w:vertAlign w:val="superscript"/>
          <w:lang w:eastAsia="ru-RU"/>
        </w:rPr>
      </w:pPr>
      <w:r w:rsidRPr="00F810C6">
        <w:rPr>
          <w:bCs w:val="0"/>
          <w:snapToGrid w:val="0"/>
          <w:vertAlign w:val="superscript"/>
          <w:lang w:eastAsia="ru-RU"/>
        </w:rPr>
        <w:t>(фамилия, имя, отчество подписавшего, должность)</w:t>
      </w:r>
    </w:p>
    <w:p w:rsidR="00DC4183" w:rsidRPr="00F810C6" w:rsidRDefault="00DC4183" w:rsidP="00DC4183">
      <w:pPr>
        <w:tabs>
          <w:tab w:val="num" w:pos="1134"/>
        </w:tabs>
        <w:spacing w:line="240" w:lineRule="auto"/>
        <w:ind w:firstLine="0"/>
        <w:rPr>
          <w:b/>
        </w:rPr>
      </w:pPr>
    </w:p>
    <w:p w:rsidR="00DC4183" w:rsidRPr="00F810C6" w:rsidRDefault="00DC4183" w:rsidP="00DC4183">
      <w:pPr>
        <w:tabs>
          <w:tab w:val="num" w:pos="1134"/>
        </w:tabs>
        <w:spacing w:line="240" w:lineRule="auto"/>
        <w:ind w:firstLine="0"/>
        <w:rPr>
          <w:b/>
        </w:rPr>
      </w:pPr>
    </w:p>
    <w:p w:rsidR="00DC4183" w:rsidRPr="00F810C6" w:rsidRDefault="00DC4183" w:rsidP="00DC4183">
      <w:pPr>
        <w:keepNext/>
        <w:keepLines/>
        <w:widowControl w:val="0"/>
        <w:tabs>
          <w:tab w:val="num" w:pos="0"/>
          <w:tab w:val="left" w:pos="142"/>
          <w:tab w:val="num" w:pos="284"/>
          <w:tab w:val="left" w:pos="9356"/>
          <w:tab w:val="right" w:pos="9498"/>
        </w:tabs>
        <w:spacing w:line="240" w:lineRule="auto"/>
        <w:ind w:firstLine="0"/>
        <w:jc w:val="right"/>
        <w:rPr>
          <w:b/>
          <w:snapToGrid w:val="0"/>
        </w:rPr>
      </w:pPr>
    </w:p>
    <w:p w:rsidR="00DC4183" w:rsidRPr="00F810C6" w:rsidRDefault="00DC4183" w:rsidP="00DC4183">
      <w:pPr>
        <w:keepNext/>
        <w:keepLines/>
        <w:widowControl w:val="0"/>
        <w:tabs>
          <w:tab w:val="num" w:pos="0"/>
          <w:tab w:val="left" w:pos="142"/>
          <w:tab w:val="num" w:pos="284"/>
          <w:tab w:val="left" w:pos="9356"/>
          <w:tab w:val="right" w:pos="9498"/>
        </w:tabs>
        <w:spacing w:line="240" w:lineRule="auto"/>
        <w:ind w:firstLine="0"/>
        <w:jc w:val="right"/>
        <w:rPr>
          <w:b/>
          <w:snapToGrid w:val="0"/>
        </w:rPr>
      </w:pPr>
    </w:p>
    <w:p w:rsidR="00DC4183" w:rsidRPr="00F810C6" w:rsidRDefault="00DC4183" w:rsidP="00DC4183">
      <w:pPr>
        <w:spacing w:line="240" w:lineRule="auto"/>
        <w:ind w:firstLine="0"/>
        <w:jc w:val="center"/>
        <w:rPr>
          <w:b/>
          <w:lang w:eastAsia="x-none"/>
        </w:rPr>
      </w:pPr>
    </w:p>
    <w:p w:rsidR="00DC4183" w:rsidRDefault="00DC4183" w:rsidP="00DC4183">
      <w:pPr>
        <w:spacing w:line="240" w:lineRule="auto"/>
        <w:ind w:right="5527"/>
        <w:jc w:val="center"/>
        <w:rPr>
          <w:vertAlign w:val="superscript"/>
        </w:rPr>
      </w:pPr>
      <w:bookmarkStart w:id="859" w:name="_Toc176073598"/>
      <w:bookmarkStart w:id="860" w:name="_Toc368994791"/>
    </w:p>
    <w:p w:rsidR="00DC4183" w:rsidRDefault="00DC4183" w:rsidP="00DC4183">
      <w:pPr>
        <w:spacing w:line="240" w:lineRule="auto"/>
        <w:ind w:right="5527"/>
        <w:jc w:val="center"/>
        <w:rPr>
          <w:vertAlign w:val="superscript"/>
        </w:rPr>
      </w:pPr>
    </w:p>
    <w:p w:rsidR="00DC4183" w:rsidRDefault="00DC4183" w:rsidP="00DC4183">
      <w:pPr>
        <w:spacing w:line="240" w:lineRule="auto"/>
        <w:ind w:right="5527"/>
        <w:jc w:val="center"/>
        <w:rPr>
          <w:vertAlign w:val="superscript"/>
        </w:rPr>
      </w:pPr>
    </w:p>
    <w:p w:rsidR="00DC4183" w:rsidRDefault="00DC4183" w:rsidP="00DC4183">
      <w:pPr>
        <w:spacing w:line="240" w:lineRule="auto"/>
        <w:ind w:right="5527"/>
        <w:jc w:val="center"/>
        <w:rPr>
          <w:vertAlign w:val="superscript"/>
        </w:rPr>
      </w:pPr>
    </w:p>
    <w:p w:rsidR="00DC4183" w:rsidRDefault="00DC4183" w:rsidP="00DC4183">
      <w:pPr>
        <w:spacing w:line="240" w:lineRule="auto"/>
        <w:ind w:right="5527"/>
        <w:jc w:val="center"/>
        <w:rPr>
          <w:vertAlign w:val="superscript"/>
        </w:rPr>
      </w:pPr>
    </w:p>
    <w:p w:rsidR="00DC4183" w:rsidRDefault="00DC4183" w:rsidP="00DC4183">
      <w:pPr>
        <w:spacing w:line="240" w:lineRule="auto"/>
        <w:ind w:right="5527"/>
        <w:jc w:val="center"/>
        <w:rPr>
          <w:vertAlign w:val="superscript"/>
        </w:rPr>
      </w:pPr>
    </w:p>
    <w:p w:rsidR="00DC4183" w:rsidRDefault="00DC4183" w:rsidP="00DC4183">
      <w:pPr>
        <w:spacing w:line="240" w:lineRule="auto"/>
        <w:ind w:right="5527"/>
        <w:jc w:val="center"/>
        <w:rPr>
          <w:vertAlign w:val="superscript"/>
        </w:rPr>
      </w:pPr>
    </w:p>
    <w:p w:rsidR="00DC4183" w:rsidRDefault="00DC4183" w:rsidP="00DC4183">
      <w:pPr>
        <w:spacing w:line="240" w:lineRule="auto"/>
        <w:ind w:right="5527"/>
        <w:jc w:val="center"/>
        <w:rPr>
          <w:vertAlign w:val="superscript"/>
        </w:rPr>
      </w:pPr>
    </w:p>
    <w:p w:rsidR="00DC4183" w:rsidRDefault="00DC4183" w:rsidP="00DC4183">
      <w:pPr>
        <w:spacing w:line="240" w:lineRule="auto"/>
        <w:ind w:right="5527"/>
        <w:jc w:val="center"/>
        <w:rPr>
          <w:vertAlign w:val="superscript"/>
        </w:rPr>
      </w:pPr>
    </w:p>
    <w:p w:rsidR="00DC4183" w:rsidRDefault="00DC4183" w:rsidP="00DC4183">
      <w:pPr>
        <w:spacing w:line="240" w:lineRule="auto"/>
        <w:ind w:right="5527"/>
        <w:jc w:val="center"/>
        <w:rPr>
          <w:vertAlign w:val="superscript"/>
        </w:rPr>
      </w:pPr>
    </w:p>
    <w:p w:rsidR="00DC4183" w:rsidRDefault="00DC4183" w:rsidP="00DC4183">
      <w:pPr>
        <w:spacing w:line="240" w:lineRule="auto"/>
        <w:ind w:right="5527"/>
        <w:jc w:val="center"/>
        <w:rPr>
          <w:vertAlign w:val="superscript"/>
        </w:rPr>
      </w:pPr>
    </w:p>
    <w:p w:rsidR="00DC4183" w:rsidRDefault="00DC4183" w:rsidP="00DC4183">
      <w:pPr>
        <w:spacing w:line="240" w:lineRule="auto"/>
        <w:ind w:right="5527"/>
        <w:jc w:val="center"/>
        <w:rPr>
          <w:vertAlign w:val="superscript"/>
        </w:rPr>
      </w:pPr>
    </w:p>
    <w:p w:rsidR="00DC4183" w:rsidRDefault="00DC4183" w:rsidP="00DC4183">
      <w:pPr>
        <w:spacing w:line="240" w:lineRule="auto"/>
        <w:ind w:right="5527"/>
        <w:jc w:val="center"/>
        <w:rPr>
          <w:vertAlign w:val="superscript"/>
        </w:rPr>
      </w:pPr>
    </w:p>
    <w:p w:rsidR="00DC4183" w:rsidRPr="00F810C6" w:rsidRDefault="00DC4183" w:rsidP="00DC4183">
      <w:pPr>
        <w:spacing w:line="240" w:lineRule="auto"/>
        <w:ind w:right="5527"/>
        <w:jc w:val="center"/>
        <w:rPr>
          <w:vertAlign w:val="superscript"/>
        </w:rPr>
      </w:pPr>
    </w:p>
    <w:bookmarkEnd w:id="859"/>
    <w:bookmarkEnd w:id="860"/>
    <w:p w:rsidR="00DC4183" w:rsidRPr="00F647F7" w:rsidRDefault="00DC418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861" w:name="_Toc176765537"/>
      <w:bookmarkStart w:id="862" w:name="_Toc198979986"/>
      <w:bookmarkStart w:id="863" w:name="_Toc217466321"/>
      <w:bookmarkStart w:id="864" w:name="_Toc217702859"/>
      <w:bookmarkStart w:id="865" w:name="_Toc233601977"/>
      <w:bookmarkStart w:id="866" w:name="_Toc263343463"/>
      <w:bookmarkStart w:id="867" w:name="_Toc439170680"/>
      <w:bookmarkStart w:id="868" w:name="_Toc439172782"/>
      <w:bookmarkStart w:id="869" w:name="_Toc439173226"/>
      <w:bookmarkStart w:id="870" w:name="_Toc439238222"/>
      <w:bookmarkStart w:id="871" w:name="_Toc439252770"/>
      <w:bookmarkStart w:id="872" w:name="_Toc439323744"/>
      <w:bookmarkStart w:id="873" w:name="_Toc440361378"/>
      <w:bookmarkStart w:id="874" w:name="_Toc440376133"/>
      <w:bookmarkStart w:id="875" w:name="_Toc440376260"/>
      <w:bookmarkStart w:id="876" w:name="_Toc440382518"/>
      <w:bookmarkStart w:id="877" w:name="_Toc440447188"/>
      <w:bookmarkStart w:id="878" w:name="_Toc440632349"/>
      <w:bookmarkStart w:id="879" w:name="_Toc440875121"/>
      <w:bookmarkStart w:id="880" w:name="_Toc441131108"/>
      <w:bookmarkStart w:id="881" w:name="_Toc465774631"/>
      <w:bookmarkStart w:id="882" w:name="_Toc465848860"/>
      <w:bookmarkStart w:id="883" w:name="_Toc468875363"/>
      <w:bookmarkStart w:id="884" w:name="_Toc469488415"/>
      <w:bookmarkStart w:id="885" w:name="_Toc471894937"/>
      <w:bookmarkStart w:id="886" w:name="_Toc498590362"/>
      <w:bookmarkStart w:id="887" w:name="_Toc501357110"/>
      <w:r w:rsidRPr="00C236C0">
        <w:rPr>
          <w:szCs w:val="24"/>
        </w:rPr>
        <w:lastRenderedPageBreak/>
        <w:t>Инструкции по заполнению</w:t>
      </w:r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</w:t>
      </w:r>
      <w:r w:rsidR="004334DE" w:rsidRPr="004334DE">
        <w:rPr>
          <w:sz w:val="24"/>
          <w:szCs w:val="24"/>
        </w:rPr>
        <w:t xml:space="preserve">Предложение на оказание услуг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2A28A6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</w:t>
      </w:r>
      <w:r w:rsidR="004334DE" w:rsidRPr="004334DE">
        <w:rPr>
          <w:sz w:val="24"/>
          <w:szCs w:val="24"/>
        </w:rPr>
        <w:t>Предложени</w:t>
      </w:r>
      <w:r w:rsidR="004334DE">
        <w:rPr>
          <w:sz w:val="24"/>
          <w:szCs w:val="24"/>
        </w:rPr>
        <w:t>и</w:t>
      </w:r>
      <w:r w:rsidR="004334DE" w:rsidRPr="004334DE">
        <w:rPr>
          <w:sz w:val="24"/>
          <w:szCs w:val="24"/>
        </w:rPr>
        <w:t xml:space="preserve"> на оказание услуг </w:t>
      </w:r>
      <w:r w:rsidRPr="00EA3F63">
        <w:rPr>
          <w:sz w:val="24"/>
          <w:szCs w:val="24"/>
        </w:rPr>
        <w:t xml:space="preserve">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DC4183" w:rsidRDefault="004334DE" w:rsidP="004334D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4334DE">
        <w:rPr>
          <w:sz w:val="24"/>
          <w:szCs w:val="24"/>
        </w:rPr>
        <w:t xml:space="preserve">Предложение на оказание услуг </w:t>
      </w:r>
      <w:r w:rsidR="004F4D80" w:rsidRPr="00AE1D21">
        <w:rPr>
          <w:sz w:val="24"/>
          <w:szCs w:val="24"/>
        </w:rPr>
        <w:t xml:space="preserve">будет служить основой для подготовки </w:t>
      </w:r>
      <w:r>
        <w:rPr>
          <w:sz w:val="24"/>
          <w:szCs w:val="24"/>
        </w:rPr>
        <w:t>Договора</w:t>
      </w:r>
      <w:r w:rsidR="004F4D80" w:rsidRPr="00AE1D21">
        <w:rPr>
          <w:sz w:val="24"/>
          <w:szCs w:val="24"/>
        </w:rPr>
        <w:t>. В этой связи в целях снижения общих затрат сил и</w:t>
      </w:r>
      <w:r w:rsidR="004F4D80"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>а на подготовку Договора данное</w:t>
      </w:r>
      <w:r w:rsidR="004F4D80" w:rsidRPr="00F647F7">
        <w:rPr>
          <w:sz w:val="24"/>
          <w:szCs w:val="24"/>
        </w:rPr>
        <w:t xml:space="preserve"> предложение следует подготовить так, чтобы ее можно было с минимальными изменениями включить в Договор.</w:t>
      </w:r>
      <w:bookmarkStart w:id="888" w:name="_Ref194807296"/>
    </w:p>
    <w:p w:rsidR="00DC4183" w:rsidRDefault="00DC4183" w:rsidP="00DC4183"/>
    <w:p w:rsidR="00DC4183" w:rsidRPr="00DC4183" w:rsidRDefault="00DC4183" w:rsidP="00DC4183">
      <w:pPr>
        <w:sectPr w:rsidR="00DC4183" w:rsidRPr="00DC4183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D5747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89" w:name="_Toc423423670"/>
      <w:bookmarkStart w:id="890" w:name="_Ref440271036"/>
      <w:bookmarkStart w:id="891" w:name="_Ref440274366"/>
      <w:bookmarkStart w:id="892" w:name="_Ref440274902"/>
      <w:bookmarkStart w:id="893" w:name="_Ref440284947"/>
      <w:bookmarkStart w:id="894" w:name="_Ref440361140"/>
      <w:bookmarkStart w:id="895" w:name="_Ref501116909"/>
      <w:bookmarkStart w:id="896" w:name="_Toc501357111"/>
      <w:r w:rsidRPr="004D5747">
        <w:lastRenderedPageBreak/>
        <w:t xml:space="preserve">Предложение по дополнительному расширению страхового покрытия </w:t>
      </w:r>
      <w:r w:rsidR="004F4D80" w:rsidRPr="00F647F7">
        <w:t xml:space="preserve">(форма </w:t>
      </w:r>
      <w:r w:rsidR="00E663A9">
        <w:rPr>
          <w:noProof/>
        </w:rPr>
        <w:t>3</w:t>
      </w:r>
      <w:r w:rsidR="004F4D80" w:rsidRPr="00F647F7">
        <w:t>)</w:t>
      </w:r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D5747" w:rsidRPr="009F5821" w:rsidRDefault="004D5747" w:rsidP="004D5747">
      <w:pPr>
        <w:pStyle w:val="3"/>
        <w:rPr>
          <w:szCs w:val="24"/>
        </w:rPr>
      </w:pPr>
      <w:bookmarkStart w:id="897" w:name="_Toc462738357"/>
      <w:bookmarkStart w:id="898" w:name="_Toc462739279"/>
      <w:bookmarkStart w:id="899" w:name="_Toc496003506"/>
      <w:bookmarkStart w:id="900" w:name="_Toc496010983"/>
      <w:bookmarkStart w:id="901" w:name="_Toc501357112"/>
      <w:r w:rsidRPr="006F1FA6">
        <w:rPr>
          <w:szCs w:val="24"/>
        </w:rPr>
        <w:t xml:space="preserve">Форма предложения по дополнительному расширению страхового покрытия (в </w:t>
      </w:r>
      <w:proofErr w:type="spellStart"/>
      <w:r w:rsidRPr="006F1FA6">
        <w:rPr>
          <w:szCs w:val="24"/>
        </w:rPr>
        <w:t>т.ч</w:t>
      </w:r>
      <w:proofErr w:type="spellEnd"/>
      <w:r w:rsidRPr="006F1FA6">
        <w:rPr>
          <w:szCs w:val="24"/>
        </w:rPr>
        <w:t>. дополнительные услуги)</w:t>
      </w:r>
      <w:bookmarkEnd w:id="897"/>
      <w:bookmarkEnd w:id="898"/>
      <w:bookmarkEnd w:id="899"/>
      <w:bookmarkEnd w:id="900"/>
      <w:bookmarkEnd w:id="90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D5747" w:rsidRPr="00F647F7" w:rsidRDefault="004D5747" w:rsidP="004D5747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E663A9">
        <w:rPr>
          <w:sz w:val="24"/>
          <w:szCs w:val="24"/>
        </w:rPr>
        <w:t>3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D5747" w:rsidRPr="006F1FA6" w:rsidRDefault="004D5747" w:rsidP="004D574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F1FA6">
        <w:rPr>
          <w:b/>
          <w:sz w:val="24"/>
          <w:szCs w:val="24"/>
        </w:rPr>
        <w:t>Предложение по дополнительному расширению страхового покрытия</w:t>
      </w:r>
    </w:p>
    <w:p w:rsidR="004D5747" w:rsidRPr="004C391F" w:rsidRDefault="004D5747" w:rsidP="004D574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F1FA6">
        <w:rPr>
          <w:b/>
          <w:sz w:val="24"/>
          <w:szCs w:val="24"/>
        </w:rPr>
        <w:t xml:space="preserve"> (в </w:t>
      </w:r>
      <w:proofErr w:type="spellStart"/>
      <w:r w:rsidRPr="006F1FA6">
        <w:rPr>
          <w:b/>
          <w:sz w:val="24"/>
          <w:szCs w:val="24"/>
        </w:rPr>
        <w:t>т.ч</w:t>
      </w:r>
      <w:proofErr w:type="spellEnd"/>
      <w:r w:rsidRPr="006F1FA6">
        <w:rPr>
          <w:b/>
          <w:sz w:val="24"/>
          <w:szCs w:val="24"/>
        </w:rPr>
        <w:t>. дополнительные услуги)</w:t>
      </w:r>
    </w:p>
    <w:p w:rsidR="004D5747" w:rsidRPr="004C391F" w:rsidRDefault="004D5747" w:rsidP="004D5747">
      <w:pPr>
        <w:ind w:firstLine="0"/>
        <w:rPr>
          <w:color w:val="000000"/>
          <w:sz w:val="24"/>
          <w:szCs w:val="24"/>
        </w:rPr>
      </w:pPr>
    </w:p>
    <w:p w:rsidR="004D5747" w:rsidRPr="004C391F" w:rsidRDefault="004D5747" w:rsidP="004D5747">
      <w:pPr>
        <w:ind w:firstLine="0"/>
        <w:rPr>
          <w:color w:val="000000"/>
          <w:sz w:val="24"/>
          <w:szCs w:val="24"/>
        </w:rPr>
      </w:pPr>
      <w:r w:rsidRPr="004C391F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4C391F">
        <w:rPr>
          <w:color w:val="000000"/>
          <w:sz w:val="24"/>
          <w:szCs w:val="24"/>
        </w:rPr>
        <w:t>: _________________________________</w:t>
      </w:r>
    </w:p>
    <w:p w:rsidR="004D5747" w:rsidRPr="004C391F" w:rsidRDefault="004D5747" w:rsidP="004D5747">
      <w:pPr>
        <w:ind w:firstLine="0"/>
        <w:rPr>
          <w:color w:val="000000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6238"/>
      </w:tblGrid>
      <w:tr w:rsidR="004D5747" w:rsidRPr="004C391F" w:rsidTr="00857813">
        <w:trPr>
          <w:trHeight w:val="881"/>
        </w:trPr>
        <w:tc>
          <w:tcPr>
            <w:tcW w:w="3685" w:type="dxa"/>
            <w:vAlign w:val="center"/>
          </w:tcPr>
          <w:p w:rsidR="004D5747" w:rsidRPr="004C391F" w:rsidRDefault="004D5747" w:rsidP="008578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391F">
              <w:rPr>
                <w:sz w:val="24"/>
                <w:szCs w:val="24"/>
              </w:rPr>
              <w:t>Предложение по дополнительному расширению страхового покрытия</w:t>
            </w:r>
            <w:r w:rsidRPr="00BE1E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дополнительным услугам</w:t>
            </w:r>
            <w:r w:rsidRPr="004C391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238" w:type="dxa"/>
            <w:vAlign w:val="center"/>
          </w:tcPr>
          <w:p w:rsidR="004D5747" w:rsidRPr="004C391F" w:rsidRDefault="004D5747" w:rsidP="00857813">
            <w:pPr>
              <w:spacing w:line="240" w:lineRule="auto"/>
              <w:ind w:firstLine="85"/>
              <w:rPr>
                <w:i/>
                <w:iCs/>
                <w:sz w:val="24"/>
                <w:szCs w:val="24"/>
                <w:shd w:val="clear" w:color="auto" w:fill="FFFF99"/>
              </w:rPr>
            </w:pPr>
            <w:r w:rsidRPr="004C391F">
              <w:rPr>
                <w:i/>
                <w:iCs/>
                <w:sz w:val="24"/>
                <w:szCs w:val="24"/>
                <w:shd w:val="clear" w:color="auto" w:fill="FFFF99"/>
              </w:rPr>
              <w:t xml:space="preserve"> [указать полный перечень дополнительных услуг, превышающие </w:t>
            </w:r>
            <w:proofErr w:type="gramStart"/>
            <w:r w:rsidRPr="004C391F">
              <w:rPr>
                <w:i/>
                <w:iCs/>
                <w:sz w:val="24"/>
                <w:szCs w:val="24"/>
                <w:shd w:val="clear" w:color="auto" w:fill="FFFF99"/>
              </w:rPr>
              <w:t>минимальные  требования</w:t>
            </w:r>
            <w:proofErr w:type="gramEnd"/>
            <w:r w:rsidRPr="004C391F">
              <w:rPr>
                <w:i/>
                <w:iCs/>
                <w:sz w:val="24"/>
                <w:szCs w:val="24"/>
                <w:shd w:val="clear" w:color="auto" w:fill="FFFF99"/>
              </w:rPr>
              <w:t>, установленные в ТЗ]</w:t>
            </w:r>
          </w:p>
        </w:tc>
      </w:tr>
    </w:tbl>
    <w:p w:rsidR="004D5747" w:rsidRPr="004C391F" w:rsidRDefault="004D5747" w:rsidP="004D5747">
      <w:pPr>
        <w:rPr>
          <w:color w:val="000000"/>
          <w:sz w:val="24"/>
          <w:szCs w:val="24"/>
        </w:rPr>
      </w:pPr>
    </w:p>
    <w:p w:rsidR="004D5747" w:rsidRPr="00F647F7" w:rsidRDefault="004D5747" w:rsidP="004D5747">
      <w:pPr>
        <w:spacing w:line="240" w:lineRule="auto"/>
        <w:rPr>
          <w:color w:val="000000"/>
          <w:sz w:val="24"/>
          <w:szCs w:val="24"/>
        </w:rPr>
      </w:pPr>
    </w:p>
    <w:p w:rsidR="004D5747" w:rsidRPr="00F647F7" w:rsidRDefault="004D5747" w:rsidP="004D5747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D5747" w:rsidRPr="00F647F7" w:rsidRDefault="004D5747" w:rsidP="004D5747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D5747" w:rsidRPr="00F647F7" w:rsidRDefault="004D5747" w:rsidP="004D5747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D5747" w:rsidRPr="00F647F7" w:rsidRDefault="004D5747" w:rsidP="004D5747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902" w:name="_Toc171070556"/>
      <w:bookmarkStart w:id="903" w:name="_Toc98253927"/>
      <w:bookmarkStart w:id="904" w:name="_Toc176605808"/>
      <w:bookmarkStart w:id="905" w:name="_Toc176611017"/>
      <w:bookmarkStart w:id="906" w:name="_Toc176611073"/>
      <w:bookmarkStart w:id="907" w:name="_Toc176668676"/>
      <w:bookmarkStart w:id="908" w:name="_Toc176684336"/>
      <w:bookmarkStart w:id="909" w:name="_Toc176746279"/>
      <w:bookmarkStart w:id="910" w:name="_Toc176747346"/>
      <w:bookmarkStart w:id="911" w:name="_Toc198979988"/>
      <w:bookmarkStart w:id="912" w:name="_Toc217466324"/>
      <w:bookmarkStart w:id="913" w:name="_Toc217702862"/>
      <w:bookmarkStart w:id="914" w:name="_Toc233601980"/>
      <w:bookmarkStart w:id="915" w:name="_Toc263343466"/>
      <w:r w:rsidRPr="00F647F7">
        <w:rPr>
          <w:b w:val="0"/>
          <w:szCs w:val="24"/>
        </w:rPr>
        <w:br w:type="page"/>
      </w:r>
      <w:bookmarkStart w:id="916" w:name="_Toc439170683"/>
      <w:bookmarkStart w:id="917" w:name="_Toc439172785"/>
      <w:bookmarkStart w:id="918" w:name="_Toc439173229"/>
      <w:bookmarkStart w:id="919" w:name="_Toc439238225"/>
      <w:bookmarkStart w:id="920" w:name="_Toc439252773"/>
      <w:bookmarkStart w:id="921" w:name="_Toc439323747"/>
      <w:bookmarkStart w:id="922" w:name="_Toc440361381"/>
      <w:bookmarkStart w:id="923" w:name="_Toc440376136"/>
      <w:bookmarkStart w:id="924" w:name="_Toc440376263"/>
      <w:bookmarkStart w:id="925" w:name="_Toc440382521"/>
      <w:bookmarkStart w:id="926" w:name="_Toc440447191"/>
      <w:bookmarkStart w:id="927" w:name="_Toc440632352"/>
      <w:bookmarkStart w:id="928" w:name="_Toc440875124"/>
      <w:bookmarkStart w:id="929" w:name="_Toc441131111"/>
      <w:bookmarkStart w:id="930" w:name="_Toc465774634"/>
      <w:bookmarkStart w:id="931" w:name="_Toc465848863"/>
      <w:bookmarkStart w:id="932" w:name="_Toc468875366"/>
      <w:bookmarkStart w:id="933" w:name="_Toc469488418"/>
      <w:bookmarkStart w:id="934" w:name="_Toc471894940"/>
      <w:bookmarkStart w:id="935" w:name="_Toc498590365"/>
      <w:bookmarkStart w:id="936" w:name="_Toc501357113"/>
      <w:r w:rsidRPr="009F5821">
        <w:rPr>
          <w:szCs w:val="24"/>
        </w:rPr>
        <w:lastRenderedPageBreak/>
        <w:t>Инструкции по заполнению</w:t>
      </w:r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</w:p>
    <w:p w:rsidR="004D5747" w:rsidRPr="008E5EA3" w:rsidRDefault="004D5747" w:rsidP="004D5747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2A28A6">
        <w:rPr>
          <w:sz w:val="24"/>
          <w:szCs w:val="24"/>
        </w:rPr>
        <w:t>5.1</w:t>
      </w:r>
      <w:r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D5747" w:rsidRPr="008E5EA3" w:rsidRDefault="004D5747" w:rsidP="004D5747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4D5747" w:rsidRDefault="004D5747" w:rsidP="004D5747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C391F">
        <w:rPr>
          <w:sz w:val="24"/>
          <w:szCs w:val="24"/>
        </w:rPr>
        <w:t>Участник указывает перечень дополнительных услуг и расширений страхового покрытия, превышающих требования технического задания</w:t>
      </w:r>
      <w:r w:rsidR="00E96EB3">
        <w:rPr>
          <w:sz w:val="24"/>
          <w:szCs w:val="24"/>
        </w:rPr>
        <w:t xml:space="preserve"> и проекта Договора</w:t>
      </w:r>
      <w:r w:rsidRPr="008E5EA3">
        <w:rPr>
          <w:sz w:val="24"/>
          <w:szCs w:val="24"/>
        </w:rPr>
        <w:t>.</w:t>
      </w:r>
    </w:p>
    <w:p w:rsidR="004F4D80" w:rsidRPr="00F647F7" w:rsidRDefault="004D5747" w:rsidP="004D5747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C391F">
        <w:rPr>
          <w:sz w:val="24"/>
          <w:szCs w:val="24"/>
        </w:rPr>
        <w:t>Документ скрепляется подписью и печатью Участника</w:t>
      </w:r>
      <w:r>
        <w:rPr>
          <w:sz w:val="24"/>
          <w:szCs w:val="24"/>
        </w:rPr>
        <w:t>.</w:t>
      </w:r>
    </w:p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B8118F" w:rsidRPr="00F647F7" w:rsidRDefault="004C3085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37" w:name="_Hlt22846931"/>
      <w:bookmarkStart w:id="938" w:name="_Ref440361439"/>
      <w:bookmarkStart w:id="939" w:name="_Ref440361914"/>
      <w:bookmarkStart w:id="940" w:name="_Ref440361959"/>
      <w:bookmarkStart w:id="941" w:name="_Toc501357114"/>
      <w:bookmarkStart w:id="942" w:name="_Ref93264992"/>
      <w:bookmarkStart w:id="943" w:name="_Ref93265116"/>
      <w:bookmarkStart w:id="944" w:name="_Toc98253933"/>
      <w:bookmarkStart w:id="945" w:name="_Toc165173859"/>
      <w:bookmarkStart w:id="946" w:name="_Toc423423671"/>
      <w:bookmarkEnd w:id="937"/>
      <w:r w:rsidRPr="004C3085">
        <w:lastRenderedPageBreak/>
        <w:t xml:space="preserve">Справка о квалификации Участника (форма </w:t>
      </w:r>
      <w:r w:rsidR="00E663A9">
        <w:t>4</w:t>
      </w:r>
      <w:r w:rsidR="00B8118F" w:rsidRPr="00F647F7">
        <w:t>)</w:t>
      </w:r>
      <w:bookmarkEnd w:id="938"/>
      <w:bookmarkEnd w:id="939"/>
      <w:bookmarkEnd w:id="940"/>
      <w:bookmarkEnd w:id="941"/>
    </w:p>
    <w:p w:rsidR="00B8118F" w:rsidRPr="009F5821" w:rsidRDefault="008157F4" w:rsidP="00B8118F">
      <w:pPr>
        <w:pStyle w:val="3"/>
        <w:rPr>
          <w:szCs w:val="24"/>
        </w:rPr>
      </w:pPr>
      <w:bookmarkStart w:id="947" w:name="_Toc501357115"/>
      <w:r w:rsidRPr="008157F4">
        <w:rPr>
          <w:szCs w:val="24"/>
        </w:rPr>
        <w:t>Форма Справки о квалификации Участник</w:t>
      </w:r>
      <w:r>
        <w:rPr>
          <w:szCs w:val="24"/>
        </w:rPr>
        <w:t>а</w:t>
      </w:r>
      <w:bookmarkEnd w:id="947"/>
    </w:p>
    <w:p w:rsidR="008157F4" w:rsidRPr="00F647F7" w:rsidRDefault="008157F4" w:rsidP="008157F4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8157F4" w:rsidRPr="00F647F7" w:rsidRDefault="008157F4" w:rsidP="008157F4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8157F4" w:rsidRPr="00F647F7" w:rsidRDefault="008157F4" w:rsidP="008157F4">
      <w:pPr>
        <w:rPr>
          <w:sz w:val="24"/>
          <w:szCs w:val="24"/>
        </w:rPr>
      </w:pPr>
    </w:p>
    <w:p w:rsidR="008157F4" w:rsidRPr="004C391F" w:rsidRDefault="008157F4" w:rsidP="008157F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F1FA6">
        <w:rPr>
          <w:b/>
          <w:sz w:val="24"/>
          <w:szCs w:val="24"/>
        </w:rPr>
        <w:t>Справка о квалификации Участника</w:t>
      </w:r>
    </w:p>
    <w:p w:rsidR="008157F4" w:rsidRPr="004C391F" w:rsidRDefault="008157F4" w:rsidP="008157F4">
      <w:pPr>
        <w:spacing w:line="240" w:lineRule="auto"/>
        <w:rPr>
          <w:sz w:val="24"/>
          <w:szCs w:val="24"/>
        </w:rPr>
      </w:pPr>
    </w:p>
    <w:p w:rsidR="008157F4" w:rsidRPr="004C391F" w:rsidRDefault="008157F4" w:rsidP="008157F4">
      <w:pPr>
        <w:spacing w:line="240" w:lineRule="auto"/>
        <w:ind w:firstLine="0"/>
        <w:rPr>
          <w:color w:val="000000"/>
          <w:sz w:val="24"/>
          <w:szCs w:val="24"/>
        </w:rPr>
      </w:pPr>
      <w:r w:rsidRPr="004C391F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4C391F">
        <w:rPr>
          <w:color w:val="000000"/>
          <w:sz w:val="24"/>
          <w:szCs w:val="24"/>
        </w:rPr>
        <w:t>: _________________________________</w:t>
      </w:r>
    </w:p>
    <w:p w:rsidR="008157F4" w:rsidRPr="004C391F" w:rsidRDefault="008157F4" w:rsidP="008157F4">
      <w:pPr>
        <w:ind w:firstLine="0"/>
        <w:jc w:val="right"/>
        <w:rPr>
          <w:sz w:val="24"/>
          <w:szCs w:val="24"/>
        </w:rPr>
      </w:pPr>
      <w:r w:rsidRPr="004C391F">
        <w:rPr>
          <w:sz w:val="24"/>
          <w:szCs w:val="24"/>
        </w:rPr>
        <w:t>Таблица 1</w:t>
      </w:r>
    </w:p>
    <w:tbl>
      <w:tblPr>
        <w:tblW w:w="107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268"/>
        <w:gridCol w:w="5060"/>
        <w:gridCol w:w="1713"/>
      </w:tblGrid>
      <w:tr w:rsidR="008157F4" w:rsidRPr="00991431" w:rsidTr="0018317F">
        <w:tc>
          <w:tcPr>
            <w:tcW w:w="709" w:type="dxa"/>
            <w:vAlign w:val="center"/>
          </w:tcPr>
          <w:p w:rsidR="008157F4" w:rsidRPr="00991431" w:rsidRDefault="008157F4" w:rsidP="0018317F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 w:val="0"/>
              </w:rPr>
            </w:pPr>
            <w:r w:rsidRPr="00991431">
              <w:rPr>
                <w:b/>
                <w:bCs w:val="0"/>
              </w:rPr>
              <w:t>№ п/п</w:t>
            </w:r>
          </w:p>
        </w:tc>
        <w:tc>
          <w:tcPr>
            <w:tcW w:w="3268" w:type="dxa"/>
            <w:vAlign w:val="center"/>
          </w:tcPr>
          <w:p w:rsidR="008157F4" w:rsidRPr="00991431" w:rsidRDefault="008157F4" w:rsidP="0018317F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 w:val="0"/>
              </w:rPr>
            </w:pPr>
            <w:r w:rsidRPr="00991431">
              <w:rPr>
                <w:b/>
                <w:bCs w:val="0"/>
              </w:rPr>
              <w:t>Наименование показателя</w:t>
            </w:r>
          </w:p>
        </w:tc>
        <w:tc>
          <w:tcPr>
            <w:tcW w:w="5060" w:type="dxa"/>
            <w:vAlign w:val="center"/>
          </w:tcPr>
          <w:p w:rsidR="008157F4" w:rsidRPr="00991431" w:rsidRDefault="008157F4" w:rsidP="0018317F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 w:val="0"/>
              </w:rPr>
            </w:pPr>
            <w:r w:rsidRPr="00991431">
              <w:rPr>
                <w:b/>
                <w:bCs w:val="0"/>
              </w:rPr>
              <w:t>Содержание показателя</w:t>
            </w:r>
          </w:p>
        </w:tc>
        <w:tc>
          <w:tcPr>
            <w:tcW w:w="1713" w:type="dxa"/>
            <w:vAlign w:val="center"/>
          </w:tcPr>
          <w:p w:rsidR="008157F4" w:rsidRPr="00991431" w:rsidRDefault="008157F4" w:rsidP="0018317F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 w:val="0"/>
              </w:rPr>
            </w:pPr>
            <w:r w:rsidRPr="00991431">
              <w:rPr>
                <w:b/>
                <w:bCs w:val="0"/>
              </w:rPr>
              <w:t>Примечание</w:t>
            </w:r>
          </w:p>
        </w:tc>
      </w:tr>
      <w:tr w:rsidR="008157F4" w:rsidRPr="00991431" w:rsidTr="0018317F">
        <w:tc>
          <w:tcPr>
            <w:tcW w:w="709" w:type="dxa"/>
            <w:vAlign w:val="center"/>
          </w:tcPr>
          <w:p w:rsidR="008157F4" w:rsidRPr="00991431" w:rsidRDefault="008157F4" w:rsidP="0018317F">
            <w:pPr>
              <w:autoSpaceDE w:val="0"/>
              <w:autoSpaceDN w:val="0"/>
              <w:adjustRightInd w:val="0"/>
              <w:ind w:firstLine="0"/>
              <w:jc w:val="center"/>
              <w:rPr>
                <w:bCs w:val="0"/>
              </w:rPr>
            </w:pPr>
            <w:r w:rsidRPr="00991431">
              <w:rPr>
                <w:bCs w:val="0"/>
              </w:rPr>
              <w:t>1.</w:t>
            </w:r>
          </w:p>
        </w:tc>
        <w:tc>
          <w:tcPr>
            <w:tcW w:w="3268" w:type="dxa"/>
            <w:vAlign w:val="center"/>
          </w:tcPr>
          <w:p w:rsidR="008157F4" w:rsidRPr="00E96EB3" w:rsidRDefault="008157F4" w:rsidP="0018317F">
            <w:pPr>
              <w:pStyle w:val="aff1"/>
              <w:spacing w:before="0" w:after="0"/>
              <w:ind w:left="0" w:right="0"/>
              <w:rPr>
                <w:sz w:val="22"/>
                <w:lang w:eastAsia="en-US"/>
              </w:rPr>
            </w:pPr>
            <w:r w:rsidRPr="00E96EB3">
              <w:rPr>
                <w:sz w:val="22"/>
              </w:rPr>
              <w:t>Сведения о присвоении Участника рейтинга рейтинговыми агентствами</w:t>
            </w:r>
            <w:r w:rsidRPr="00E96EB3"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5060" w:type="dxa"/>
          </w:tcPr>
          <w:p w:rsidR="008157F4" w:rsidRPr="00991431" w:rsidRDefault="008157F4" w:rsidP="0018317F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713" w:type="dxa"/>
          </w:tcPr>
          <w:p w:rsidR="008157F4" w:rsidRPr="00991431" w:rsidRDefault="008157F4" w:rsidP="0018317F">
            <w:pPr>
              <w:ind w:firstLine="0"/>
              <w:rPr>
                <w:b/>
                <w:bCs w:val="0"/>
              </w:rPr>
            </w:pPr>
          </w:p>
        </w:tc>
      </w:tr>
      <w:tr w:rsidR="008157F4" w:rsidRPr="00991431" w:rsidTr="0018317F">
        <w:tc>
          <w:tcPr>
            <w:tcW w:w="709" w:type="dxa"/>
            <w:vAlign w:val="center"/>
          </w:tcPr>
          <w:p w:rsidR="008157F4" w:rsidRDefault="008157F4" w:rsidP="0018317F">
            <w:pPr>
              <w:autoSpaceDE w:val="0"/>
              <w:autoSpaceDN w:val="0"/>
              <w:adjustRightInd w:val="0"/>
              <w:ind w:firstLine="0"/>
              <w:jc w:val="center"/>
              <w:rPr>
                <w:bCs w:val="0"/>
              </w:rPr>
            </w:pPr>
            <w:r>
              <w:rPr>
                <w:bCs w:val="0"/>
              </w:rPr>
              <w:t>2.</w:t>
            </w:r>
          </w:p>
        </w:tc>
        <w:tc>
          <w:tcPr>
            <w:tcW w:w="3268" w:type="dxa"/>
            <w:vAlign w:val="center"/>
          </w:tcPr>
          <w:p w:rsidR="008157F4" w:rsidRPr="00E96EB3" w:rsidRDefault="008157F4" w:rsidP="0018317F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E96EB3">
              <w:rPr>
                <w:rFonts w:eastAsia="Calibri"/>
                <w:bCs w:val="0"/>
                <w:sz w:val="22"/>
                <w:lang w:eastAsia="en-US"/>
              </w:rPr>
              <w:t>Размер оплаченного уставного капитала участника на последнюю отчетную дату</w:t>
            </w:r>
          </w:p>
        </w:tc>
        <w:tc>
          <w:tcPr>
            <w:tcW w:w="5060" w:type="dxa"/>
            <w:vAlign w:val="center"/>
          </w:tcPr>
          <w:p w:rsidR="008157F4" w:rsidRPr="00AE5397" w:rsidRDefault="008157F4" w:rsidP="0018317F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713" w:type="dxa"/>
            <w:vAlign w:val="center"/>
          </w:tcPr>
          <w:p w:rsidR="008157F4" w:rsidRPr="00991431" w:rsidRDefault="008157F4" w:rsidP="0018317F">
            <w:pPr>
              <w:autoSpaceDE w:val="0"/>
              <w:autoSpaceDN w:val="0"/>
              <w:adjustRightInd w:val="0"/>
              <w:ind w:firstLine="34"/>
              <w:rPr>
                <w:bCs w:val="0"/>
                <w:highlight w:val="red"/>
              </w:rPr>
            </w:pPr>
          </w:p>
        </w:tc>
      </w:tr>
      <w:tr w:rsidR="008157F4" w:rsidRPr="00991431" w:rsidTr="0018317F">
        <w:tc>
          <w:tcPr>
            <w:tcW w:w="709" w:type="dxa"/>
            <w:vAlign w:val="center"/>
          </w:tcPr>
          <w:p w:rsidR="008157F4" w:rsidRDefault="008157F4" w:rsidP="0018317F">
            <w:pPr>
              <w:autoSpaceDE w:val="0"/>
              <w:autoSpaceDN w:val="0"/>
              <w:adjustRightInd w:val="0"/>
              <w:ind w:firstLine="0"/>
              <w:jc w:val="center"/>
              <w:rPr>
                <w:bCs w:val="0"/>
              </w:rPr>
            </w:pPr>
            <w:r>
              <w:rPr>
                <w:bCs w:val="0"/>
              </w:rPr>
              <w:t>3.</w:t>
            </w:r>
          </w:p>
        </w:tc>
        <w:tc>
          <w:tcPr>
            <w:tcW w:w="3268" w:type="dxa"/>
            <w:vAlign w:val="center"/>
          </w:tcPr>
          <w:p w:rsidR="008157F4" w:rsidRPr="00E96EB3" w:rsidRDefault="008157F4" w:rsidP="0018317F">
            <w:pPr>
              <w:pStyle w:val="aff1"/>
              <w:spacing w:before="0" w:after="0"/>
              <w:ind w:left="0" w:right="0"/>
              <w:rPr>
                <w:rFonts w:eastAsia="Calibri"/>
                <w:bCs w:val="0"/>
                <w:sz w:val="22"/>
                <w:lang w:eastAsia="en-US"/>
              </w:rPr>
            </w:pPr>
            <w:r w:rsidRPr="00E96EB3">
              <w:rPr>
                <w:rFonts w:eastAsia="Calibri"/>
                <w:bCs w:val="0"/>
                <w:sz w:val="22"/>
                <w:lang w:eastAsia="en-US"/>
              </w:rPr>
              <w:t>Размер страховых резервов Участника на последнюю отчетную дату</w:t>
            </w:r>
          </w:p>
        </w:tc>
        <w:tc>
          <w:tcPr>
            <w:tcW w:w="5060" w:type="dxa"/>
            <w:vAlign w:val="center"/>
          </w:tcPr>
          <w:p w:rsidR="008157F4" w:rsidRPr="00AE5397" w:rsidRDefault="008157F4" w:rsidP="0018317F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713" w:type="dxa"/>
            <w:vAlign w:val="center"/>
          </w:tcPr>
          <w:p w:rsidR="008157F4" w:rsidRPr="00991431" w:rsidRDefault="008157F4" w:rsidP="0018317F">
            <w:pPr>
              <w:autoSpaceDE w:val="0"/>
              <w:autoSpaceDN w:val="0"/>
              <w:adjustRightInd w:val="0"/>
              <w:ind w:firstLine="34"/>
              <w:rPr>
                <w:bCs w:val="0"/>
                <w:highlight w:val="red"/>
              </w:rPr>
            </w:pPr>
          </w:p>
        </w:tc>
      </w:tr>
      <w:tr w:rsidR="008157F4" w:rsidRPr="00991431" w:rsidTr="0018317F">
        <w:tc>
          <w:tcPr>
            <w:tcW w:w="709" w:type="dxa"/>
            <w:vAlign w:val="center"/>
          </w:tcPr>
          <w:p w:rsidR="008157F4" w:rsidRDefault="008157F4" w:rsidP="0018317F">
            <w:pPr>
              <w:autoSpaceDE w:val="0"/>
              <w:autoSpaceDN w:val="0"/>
              <w:adjustRightInd w:val="0"/>
              <w:ind w:firstLine="0"/>
              <w:jc w:val="center"/>
              <w:rPr>
                <w:bCs w:val="0"/>
              </w:rPr>
            </w:pPr>
            <w:r>
              <w:rPr>
                <w:bCs w:val="0"/>
              </w:rPr>
              <w:t>4.</w:t>
            </w:r>
          </w:p>
        </w:tc>
        <w:tc>
          <w:tcPr>
            <w:tcW w:w="3268" w:type="dxa"/>
            <w:vAlign w:val="center"/>
          </w:tcPr>
          <w:p w:rsidR="008157F4" w:rsidRPr="00E96EB3" w:rsidRDefault="008157F4" w:rsidP="00E96EB3">
            <w:pPr>
              <w:pStyle w:val="aff1"/>
              <w:spacing w:before="0" w:after="0"/>
              <w:ind w:left="0" w:right="0"/>
              <w:rPr>
                <w:rFonts w:eastAsia="Calibri"/>
                <w:bCs w:val="0"/>
                <w:sz w:val="22"/>
                <w:lang w:eastAsia="en-US"/>
              </w:rPr>
            </w:pPr>
            <w:r w:rsidRPr="00E96EB3">
              <w:rPr>
                <w:rFonts w:eastAsia="Calibri"/>
                <w:bCs w:val="0"/>
                <w:sz w:val="22"/>
                <w:lang w:eastAsia="en-US"/>
              </w:rPr>
              <w:t xml:space="preserve">Размер чистой прибыли </w:t>
            </w:r>
            <w:r w:rsidRPr="00E96EB3">
              <w:rPr>
                <w:rFonts w:eastAsia="Calibri"/>
                <w:sz w:val="22"/>
                <w:lang w:eastAsia="en-US"/>
              </w:rPr>
              <w:t>за 2015, 2016 и 9 мес. 2017 гг.</w:t>
            </w:r>
          </w:p>
        </w:tc>
        <w:tc>
          <w:tcPr>
            <w:tcW w:w="5060" w:type="dxa"/>
            <w:vAlign w:val="center"/>
          </w:tcPr>
          <w:p w:rsidR="008157F4" w:rsidRPr="00AE5397" w:rsidRDefault="008157F4" w:rsidP="0018317F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713" w:type="dxa"/>
            <w:vAlign w:val="center"/>
          </w:tcPr>
          <w:p w:rsidR="008157F4" w:rsidRPr="00991431" w:rsidRDefault="008157F4" w:rsidP="0018317F">
            <w:pPr>
              <w:autoSpaceDE w:val="0"/>
              <w:autoSpaceDN w:val="0"/>
              <w:adjustRightInd w:val="0"/>
              <w:ind w:firstLine="34"/>
              <w:rPr>
                <w:bCs w:val="0"/>
                <w:highlight w:val="red"/>
              </w:rPr>
            </w:pPr>
          </w:p>
        </w:tc>
      </w:tr>
      <w:tr w:rsidR="008157F4" w:rsidRPr="00991431" w:rsidTr="0018317F">
        <w:tc>
          <w:tcPr>
            <w:tcW w:w="709" w:type="dxa"/>
            <w:vAlign w:val="center"/>
          </w:tcPr>
          <w:p w:rsidR="008157F4" w:rsidRDefault="008157F4" w:rsidP="0018317F">
            <w:pPr>
              <w:autoSpaceDE w:val="0"/>
              <w:autoSpaceDN w:val="0"/>
              <w:adjustRightInd w:val="0"/>
              <w:ind w:firstLine="0"/>
              <w:jc w:val="center"/>
              <w:rPr>
                <w:bCs w:val="0"/>
              </w:rPr>
            </w:pPr>
            <w:r>
              <w:rPr>
                <w:bCs w:val="0"/>
              </w:rPr>
              <w:t>5.</w:t>
            </w:r>
          </w:p>
        </w:tc>
        <w:tc>
          <w:tcPr>
            <w:tcW w:w="3268" w:type="dxa"/>
            <w:vAlign w:val="center"/>
          </w:tcPr>
          <w:p w:rsidR="008157F4" w:rsidRPr="00E96EB3" w:rsidRDefault="008157F4" w:rsidP="0018317F">
            <w:pPr>
              <w:pStyle w:val="aff1"/>
              <w:spacing w:before="0" w:after="0"/>
              <w:ind w:left="0" w:right="0"/>
              <w:rPr>
                <w:rFonts w:eastAsia="Calibri"/>
                <w:bCs w:val="0"/>
                <w:sz w:val="22"/>
                <w:lang w:eastAsia="en-US"/>
              </w:rPr>
            </w:pPr>
            <w:r w:rsidRPr="00E96EB3">
              <w:rPr>
                <w:rFonts w:eastAsia="Calibri"/>
                <w:bCs w:val="0"/>
                <w:sz w:val="22"/>
                <w:lang w:eastAsia="en-US"/>
              </w:rPr>
              <w:t>Размер страховых премий по договорам добровольного страхования ответственности за причинение вреда третьим лицам с юридическими лицами за период 2015, 2016, 9 мес. 2017 гг.</w:t>
            </w:r>
          </w:p>
        </w:tc>
        <w:tc>
          <w:tcPr>
            <w:tcW w:w="5060" w:type="dxa"/>
            <w:vAlign w:val="center"/>
          </w:tcPr>
          <w:p w:rsidR="008157F4" w:rsidRPr="00AE5397" w:rsidRDefault="008157F4" w:rsidP="0018317F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713" w:type="dxa"/>
            <w:vAlign w:val="center"/>
          </w:tcPr>
          <w:p w:rsidR="008157F4" w:rsidRPr="00991431" w:rsidRDefault="008157F4" w:rsidP="0018317F">
            <w:pPr>
              <w:autoSpaceDE w:val="0"/>
              <w:autoSpaceDN w:val="0"/>
              <w:adjustRightInd w:val="0"/>
              <w:ind w:firstLine="34"/>
              <w:rPr>
                <w:bCs w:val="0"/>
                <w:highlight w:val="red"/>
              </w:rPr>
            </w:pPr>
          </w:p>
        </w:tc>
      </w:tr>
      <w:tr w:rsidR="008157F4" w:rsidRPr="00991431" w:rsidTr="0018317F">
        <w:tc>
          <w:tcPr>
            <w:tcW w:w="709" w:type="dxa"/>
            <w:vAlign w:val="center"/>
          </w:tcPr>
          <w:p w:rsidR="008157F4" w:rsidRDefault="008157F4" w:rsidP="0018317F">
            <w:pPr>
              <w:autoSpaceDE w:val="0"/>
              <w:autoSpaceDN w:val="0"/>
              <w:adjustRightInd w:val="0"/>
              <w:ind w:firstLine="0"/>
              <w:jc w:val="center"/>
              <w:rPr>
                <w:bCs w:val="0"/>
              </w:rPr>
            </w:pPr>
            <w:r>
              <w:rPr>
                <w:bCs w:val="0"/>
              </w:rPr>
              <w:t>6.</w:t>
            </w:r>
          </w:p>
        </w:tc>
        <w:tc>
          <w:tcPr>
            <w:tcW w:w="3268" w:type="dxa"/>
            <w:vAlign w:val="center"/>
          </w:tcPr>
          <w:p w:rsidR="008157F4" w:rsidRPr="00E96EB3" w:rsidRDefault="008157F4" w:rsidP="00E96EB3">
            <w:pPr>
              <w:pStyle w:val="aff1"/>
              <w:spacing w:before="0" w:after="0"/>
              <w:ind w:left="0" w:right="0"/>
              <w:rPr>
                <w:rFonts w:eastAsia="Calibri"/>
                <w:bCs w:val="0"/>
                <w:sz w:val="22"/>
                <w:lang w:eastAsia="en-US"/>
              </w:rPr>
            </w:pPr>
            <w:r w:rsidRPr="00E96EB3">
              <w:rPr>
                <w:rFonts w:eastAsia="Calibri"/>
                <w:bCs w:val="0"/>
                <w:sz w:val="22"/>
                <w:lang w:eastAsia="en-US"/>
              </w:rPr>
              <w:t>Размер страховых выплат по договорам добровольного страхования ответственности за причинение вреда третьим лицам с юридическими лицами за период 2015, 2016, 9 мес. 2017 гг.</w:t>
            </w:r>
          </w:p>
        </w:tc>
        <w:tc>
          <w:tcPr>
            <w:tcW w:w="5060" w:type="dxa"/>
            <w:vAlign w:val="center"/>
          </w:tcPr>
          <w:p w:rsidR="008157F4" w:rsidRPr="00AE5397" w:rsidRDefault="008157F4" w:rsidP="0018317F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713" w:type="dxa"/>
            <w:vAlign w:val="center"/>
          </w:tcPr>
          <w:p w:rsidR="008157F4" w:rsidRPr="00991431" w:rsidRDefault="008157F4" w:rsidP="0018317F">
            <w:pPr>
              <w:autoSpaceDE w:val="0"/>
              <w:autoSpaceDN w:val="0"/>
              <w:adjustRightInd w:val="0"/>
              <w:ind w:firstLine="34"/>
              <w:rPr>
                <w:bCs w:val="0"/>
                <w:highlight w:val="red"/>
              </w:rPr>
            </w:pPr>
          </w:p>
        </w:tc>
      </w:tr>
    </w:tbl>
    <w:p w:rsidR="008157F4" w:rsidRPr="00A069CC" w:rsidRDefault="008157F4" w:rsidP="008157F4">
      <w:pPr>
        <w:ind w:firstLine="0"/>
        <w:jc w:val="center"/>
        <w:rPr>
          <w:b/>
        </w:rPr>
      </w:pPr>
    </w:p>
    <w:p w:rsidR="008157F4" w:rsidRPr="007F3AB7" w:rsidRDefault="008157F4" w:rsidP="008157F4">
      <w:pPr>
        <w:spacing w:line="240" w:lineRule="auto"/>
        <w:rPr>
          <w:b/>
        </w:rPr>
      </w:pPr>
    </w:p>
    <w:p w:rsidR="008157F4" w:rsidRPr="00F647F7" w:rsidRDefault="008157F4" w:rsidP="008157F4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8157F4" w:rsidRPr="00F647F7" w:rsidRDefault="008157F4" w:rsidP="008157F4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8157F4" w:rsidRPr="00F647F7" w:rsidRDefault="008157F4" w:rsidP="008157F4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8157F4" w:rsidRPr="00F647F7" w:rsidRDefault="008157F4" w:rsidP="008157F4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8157F4" w:rsidRPr="00F647F7" w:rsidRDefault="008157F4" w:rsidP="008157F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8157F4" w:rsidRPr="00F647F7" w:rsidRDefault="008157F4" w:rsidP="008157F4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</w:p>
    <w:p w:rsidR="008157F4" w:rsidRDefault="008157F4" w:rsidP="008157F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8157F4" w:rsidRPr="00D904EF" w:rsidRDefault="008157F4" w:rsidP="008157F4">
      <w:pPr>
        <w:pStyle w:val="3"/>
        <w:rPr>
          <w:szCs w:val="24"/>
        </w:rPr>
      </w:pPr>
      <w:r w:rsidRPr="00D904EF">
        <w:rPr>
          <w:szCs w:val="24"/>
        </w:rPr>
        <w:lastRenderedPageBreak/>
        <w:t>Инструкции по заполнению</w:t>
      </w:r>
    </w:p>
    <w:p w:rsidR="008157F4" w:rsidRPr="00F647F7" w:rsidRDefault="008157F4" w:rsidP="008157F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>
        <w:rPr>
          <w:sz w:val="24"/>
          <w:szCs w:val="24"/>
        </w:rPr>
        <w:t xml:space="preserve"> </w:t>
      </w:r>
      <w:r w:rsidRPr="00A55F54">
        <w:rPr>
          <w:sz w:val="24"/>
          <w:szCs w:val="24"/>
        </w:rPr>
        <w:t xml:space="preserve">(подраздел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5.1</w:t>
      </w:r>
      <w:r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8157F4" w:rsidRPr="00137120" w:rsidRDefault="008157F4" w:rsidP="008157F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37120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37120">
        <w:rPr>
          <w:sz w:val="24"/>
          <w:szCs w:val="24"/>
        </w:rPr>
        <w:t>т.ч</w:t>
      </w:r>
      <w:proofErr w:type="spellEnd"/>
      <w:r w:rsidRPr="00137120">
        <w:rPr>
          <w:sz w:val="24"/>
          <w:szCs w:val="24"/>
        </w:rPr>
        <w:t>. организационно-правовую форму) и свой адрес.</w:t>
      </w:r>
    </w:p>
    <w:p w:rsidR="008157F4" w:rsidRPr="00137120" w:rsidRDefault="008157F4" w:rsidP="008157F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137120">
        <w:rPr>
          <w:sz w:val="24"/>
          <w:szCs w:val="24"/>
        </w:rPr>
        <w:t xml:space="preserve"> указывает сведения об опыте предоставления услуг по страхованию согласно представленным формам.</w:t>
      </w:r>
    </w:p>
    <w:p w:rsidR="008157F4" w:rsidRPr="00456948" w:rsidRDefault="008157F4" w:rsidP="008157F4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56948">
        <w:rPr>
          <w:sz w:val="24"/>
          <w:szCs w:val="24"/>
        </w:rPr>
        <w:t xml:space="preserve">Участник </w:t>
      </w:r>
      <w:r w:rsidR="00456948" w:rsidRPr="00456948">
        <w:rPr>
          <w:sz w:val="24"/>
          <w:szCs w:val="24"/>
        </w:rPr>
        <w:t xml:space="preserve">при наличии </w:t>
      </w:r>
      <w:r w:rsidRPr="00456948">
        <w:rPr>
          <w:sz w:val="24"/>
          <w:szCs w:val="24"/>
        </w:rPr>
        <w:t xml:space="preserve">предоставляет информацию о своем членстве в профессиональном объединении страховщиков (в </w:t>
      </w:r>
      <w:proofErr w:type="spellStart"/>
      <w:r w:rsidRPr="00456948">
        <w:rPr>
          <w:sz w:val="24"/>
          <w:szCs w:val="24"/>
        </w:rPr>
        <w:t>т.ч</w:t>
      </w:r>
      <w:proofErr w:type="spellEnd"/>
      <w:r w:rsidRPr="00456948">
        <w:rPr>
          <w:sz w:val="24"/>
          <w:szCs w:val="24"/>
        </w:rPr>
        <w:t xml:space="preserve">. наименование проф. объединения, дату вступления). </w:t>
      </w:r>
    </w:p>
    <w:p w:rsidR="008157F4" w:rsidRPr="00137120" w:rsidRDefault="008157F4" w:rsidP="008157F4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37120">
        <w:rPr>
          <w:sz w:val="24"/>
          <w:szCs w:val="24"/>
        </w:rPr>
        <w:t>Участник по своему усмотрению также вправе приложить к справке иные документы, которые, по его мнению, позволят более полно и точно оценить его опыт и квалификацию по предмету открытого запроса предложений.</w:t>
      </w:r>
    </w:p>
    <w:p w:rsidR="008157F4" w:rsidRPr="00137120" w:rsidRDefault="008157F4" w:rsidP="008157F4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37120">
        <w:rPr>
          <w:sz w:val="24"/>
          <w:szCs w:val="24"/>
        </w:rPr>
        <w:t>В случае отсутствия каких-либо данных или неприменимости вопроса к Участник</w:t>
      </w:r>
      <w:r>
        <w:rPr>
          <w:sz w:val="24"/>
          <w:szCs w:val="24"/>
        </w:rPr>
        <w:t>у</w:t>
      </w:r>
      <w:r w:rsidRPr="00137120">
        <w:rPr>
          <w:sz w:val="24"/>
          <w:szCs w:val="24"/>
        </w:rPr>
        <w:t xml:space="preserve"> в соответствующих графах таблиц следует указать слова «нет данных» или «неприменимо» соответственно.</w:t>
      </w:r>
    </w:p>
    <w:p w:rsidR="008157F4" w:rsidRDefault="008157F4" w:rsidP="008157F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37120">
        <w:rPr>
          <w:sz w:val="24"/>
          <w:szCs w:val="24"/>
        </w:rPr>
        <w:t>Документ скрепляется подписью и печатью Участник</w:t>
      </w:r>
      <w:r>
        <w:rPr>
          <w:sz w:val="24"/>
          <w:szCs w:val="24"/>
        </w:rPr>
        <w:t>а</w:t>
      </w:r>
      <w:r w:rsidRPr="00F11A50">
        <w:rPr>
          <w:sz w:val="24"/>
          <w:szCs w:val="24"/>
        </w:rPr>
        <w:t>.</w:t>
      </w:r>
    </w:p>
    <w:p w:rsidR="008157F4" w:rsidRDefault="008157F4" w:rsidP="008157F4"/>
    <w:p w:rsidR="00B8118F" w:rsidRPr="004D5747" w:rsidRDefault="00B8118F" w:rsidP="004D5747"/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48" w:name="_Ref440361531"/>
      <w:bookmarkStart w:id="949" w:name="_Ref440361610"/>
      <w:bookmarkStart w:id="950" w:name="_Toc501357117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E663A9">
        <w:rPr>
          <w:color w:val="000000"/>
        </w:rPr>
        <w:t>5</w:t>
      </w:r>
      <w:r w:rsidRPr="00F647F7">
        <w:rPr>
          <w:color w:val="000000"/>
        </w:rPr>
        <w:t>)</w:t>
      </w:r>
      <w:bookmarkEnd w:id="857"/>
      <w:bookmarkEnd w:id="858"/>
      <w:bookmarkEnd w:id="942"/>
      <w:bookmarkEnd w:id="943"/>
      <w:bookmarkEnd w:id="944"/>
      <w:bookmarkEnd w:id="945"/>
      <w:bookmarkEnd w:id="946"/>
      <w:bookmarkEnd w:id="948"/>
      <w:bookmarkEnd w:id="949"/>
      <w:bookmarkEnd w:id="95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951" w:name="_Toc439170685"/>
      <w:bookmarkStart w:id="952" w:name="_Toc439172787"/>
      <w:bookmarkStart w:id="953" w:name="_Toc439173231"/>
      <w:bookmarkStart w:id="954" w:name="_Toc439238227"/>
      <w:bookmarkStart w:id="955" w:name="_Toc439252775"/>
      <w:bookmarkStart w:id="956" w:name="_Toc439323749"/>
      <w:bookmarkStart w:id="957" w:name="_Toc440361386"/>
      <w:bookmarkStart w:id="958" w:name="_Toc440376141"/>
      <w:bookmarkStart w:id="959" w:name="_Toc440376268"/>
      <w:bookmarkStart w:id="960" w:name="_Toc440382526"/>
      <w:bookmarkStart w:id="961" w:name="_Toc440447196"/>
      <w:bookmarkStart w:id="962" w:name="_Toc440632357"/>
      <w:bookmarkStart w:id="963" w:name="_Toc440875129"/>
      <w:bookmarkStart w:id="964" w:name="_Toc441131116"/>
      <w:bookmarkStart w:id="965" w:name="_Toc465774639"/>
      <w:bookmarkStart w:id="966" w:name="_Toc465848868"/>
      <w:bookmarkStart w:id="967" w:name="_Toc468875371"/>
      <w:bookmarkStart w:id="968" w:name="_Toc469488423"/>
      <w:bookmarkStart w:id="969" w:name="_Toc471894945"/>
      <w:bookmarkStart w:id="970" w:name="_Toc498590370"/>
      <w:bookmarkStart w:id="971" w:name="_Toc501357118"/>
      <w:bookmarkStart w:id="972" w:name="_Toc157248186"/>
      <w:bookmarkStart w:id="973" w:name="_Toc157496555"/>
      <w:bookmarkStart w:id="974" w:name="_Toc158206094"/>
      <w:bookmarkStart w:id="975" w:name="_Toc164057779"/>
      <w:bookmarkStart w:id="976" w:name="_Toc164137129"/>
      <w:bookmarkStart w:id="977" w:name="_Toc164161289"/>
      <w:bookmarkStart w:id="978" w:name="_Toc165173860"/>
      <w:r w:rsidRPr="009F5821">
        <w:rPr>
          <w:szCs w:val="24"/>
        </w:rPr>
        <w:t>Форма Протокола разногласий к проекту Договора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r w:rsidRPr="009F5821">
        <w:rPr>
          <w:szCs w:val="24"/>
        </w:rPr>
        <w:t xml:space="preserve"> </w:t>
      </w:r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E663A9">
        <w:rPr>
          <w:color w:val="000000"/>
          <w:sz w:val="24"/>
          <w:szCs w:val="24"/>
        </w:rPr>
        <w:t>5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2A28A6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E54B35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E54B35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E54B35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2A28A6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E54B35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E54B35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E54B35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979" w:name="_Toc439170686"/>
      <w:bookmarkStart w:id="980" w:name="_Toc439172788"/>
      <w:bookmarkStart w:id="981" w:name="_Toc439173232"/>
      <w:bookmarkStart w:id="982" w:name="_Toc439238228"/>
      <w:bookmarkStart w:id="983" w:name="_Toc439252776"/>
      <w:bookmarkStart w:id="984" w:name="_Toc439323750"/>
      <w:bookmarkStart w:id="985" w:name="_Toc440361387"/>
      <w:bookmarkStart w:id="986" w:name="_Toc440376142"/>
      <w:bookmarkStart w:id="987" w:name="_Toc440376269"/>
      <w:bookmarkStart w:id="988" w:name="_Toc440382527"/>
      <w:bookmarkStart w:id="989" w:name="_Toc440447197"/>
      <w:bookmarkStart w:id="990" w:name="_Toc440632358"/>
      <w:bookmarkStart w:id="991" w:name="_Toc440875130"/>
      <w:bookmarkStart w:id="992" w:name="_Toc441131117"/>
      <w:bookmarkStart w:id="993" w:name="_Toc465774640"/>
      <w:bookmarkStart w:id="994" w:name="_Toc465848869"/>
      <w:bookmarkStart w:id="995" w:name="_Toc468875372"/>
      <w:bookmarkStart w:id="996" w:name="_Toc469488424"/>
      <w:bookmarkStart w:id="997" w:name="_Toc471894946"/>
      <w:bookmarkStart w:id="998" w:name="_Toc498590371"/>
      <w:bookmarkStart w:id="999" w:name="_Toc501357119"/>
      <w:r w:rsidRPr="009F5821">
        <w:rPr>
          <w:szCs w:val="24"/>
        </w:rPr>
        <w:t>Инструкции по заполнению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2A28A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2A28A6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>ся в соответствии с пунктом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2A28A6">
        <w:rPr>
          <w:sz w:val="24"/>
          <w:szCs w:val="24"/>
        </w:rPr>
        <w:t xml:space="preserve"> 1.2.6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0" w:name="_Ref55335823"/>
      <w:bookmarkStart w:id="1001" w:name="_Ref55336359"/>
      <w:bookmarkStart w:id="1002" w:name="_Toc57314675"/>
      <w:bookmarkStart w:id="1003" w:name="_Toc69728989"/>
      <w:bookmarkStart w:id="1004" w:name="_Toc98253939"/>
      <w:bookmarkStart w:id="1005" w:name="_Toc165173865"/>
      <w:bookmarkStart w:id="1006" w:name="_Toc423423672"/>
      <w:bookmarkStart w:id="1007" w:name="_Toc501357120"/>
      <w:bookmarkEnd w:id="757"/>
      <w:r w:rsidRPr="00F647F7">
        <w:lastRenderedPageBreak/>
        <w:t xml:space="preserve">Анкета (форма </w:t>
      </w:r>
      <w:r w:rsidR="00E663A9">
        <w:t>6</w:t>
      </w:r>
      <w:r w:rsidRPr="00F647F7">
        <w:t>)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9F5821" w:rsidRDefault="004F4D80" w:rsidP="004F4D80">
      <w:pPr>
        <w:pStyle w:val="3"/>
        <w:rPr>
          <w:szCs w:val="24"/>
        </w:rPr>
      </w:pPr>
      <w:bookmarkStart w:id="1008" w:name="_Toc98253940"/>
      <w:bookmarkStart w:id="1009" w:name="_Toc157248192"/>
      <w:bookmarkStart w:id="1010" w:name="_Toc157496561"/>
      <w:bookmarkStart w:id="1011" w:name="_Toc158206100"/>
      <w:bookmarkStart w:id="1012" w:name="_Toc164057785"/>
      <w:bookmarkStart w:id="1013" w:name="_Toc164137135"/>
      <w:bookmarkStart w:id="1014" w:name="_Toc164161295"/>
      <w:bookmarkStart w:id="1015" w:name="_Toc165173866"/>
      <w:bookmarkStart w:id="1016" w:name="_Toc439170688"/>
      <w:bookmarkStart w:id="1017" w:name="_Toc439172790"/>
      <w:bookmarkStart w:id="1018" w:name="_Toc439173234"/>
      <w:bookmarkStart w:id="1019" w:name="_Toc439238230"/>
      <w:bookmarkStart w:id="1020" w:name="_Toc439252778"/>
      <w:bookmarkStart w:id="1021" w:name="_Ref440272119"/>
      <w:bookmarkStart w:id="1022" w:name="_Toc440361389"/>
      <w:bookmarkStart w:id="1023" w:name="_Ref444170274"/>
      <w:bookmarkStart w:id="1024" w:name="_Toc465774642"/>
      <w:bookmarkStart w:id="1025" w:name="_Toc465848871"/>
      <w:bookmarkStart w:id="1026" w:name="_Toc471894948"/>
      <w:bookmarkStart w:id="1027" w:name="_Toc498590373"/>
      <w:bookmarkStart w:id="1028" w:name="_Ref501116965"/>
      <w:bookmarkStart w:id="1029" w:name="_Ref501121548"/>
      <w:bookmarkStart w:id="1030" w:name="_Toc501357121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E663A9">
        <w:rPr>
          <w:sz w:val="24"/>
          <w:szCs w:val="24"/>
        </w:rPr>
        <w:t>6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E54B35">
      <w:pPr>
        <w:numPr>
          <w:ilvl w:val="0"/>
          <w:numId w:val="5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1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2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4425C">
              <w:rPr>
                <w:szCs w:val="24"/>
              </w:rPr>
              <w:t>Россети</w:t>
            </w:r>
            <w:proofErr w:type="spellEnd"/>
            <w:r w:rsidRPr="00A4425C">
              <w:rPr>
                <w:szCs w:val="24"/>
              </w:rPr>
              <w:t>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E54B35">
      <w:pPr>
        <w:numPr>
          <w:ilvl w:val="0"/>
          <w:numId w:val="5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E54B35">
            <w:pPr>
              <w:numPr>
                <w:ilvl w:val="0"/>
                <w:numId w:val="5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E54B35">
            <w:pPr>
              <w:pStyle w:val="affffff0"/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</w:t>
            </w:r>
            <w:proofErr w:type="gramStart"/>
            <w:r w:rsidRPr="005A2CAE">
              <w:rPr>
                <w:szCs w:val="24"/>
              </w:rPr>
              <w:t>%  (</w:t>
            </w:r>
            <w:proofErr w:type="gramEnd"/>
            <w:r w:rsidRPr="005A2CAE">
              <w:rPr>
                <w:szCs w:val="24"/>
              </w:rPr>
              <w:t>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E54B35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031" w:name="_Toc439170689"/>
            <w:bookmarkStart w:id="1032" w:name="_Toc439172791"/>
            <w:bookmarkStart w:id="1033" w:name="_Toc439173235"/>
            <w:bookmarkStart w:id="1034" w:name="_Toc439238231"/>
            <w:bookmarkStart w:id="1035" w:name="_Toc439252779"/>
            <w:bookmarkStart w:id="1036" w:name="_Ref440272147"/>
            <w:bookmarkStart w:id="1037" w:name="_Toc440361390"/>
            <w:bookmarkStart w:id="1038" w:name="_Ref444170284"/>
            <w:bookmarkStart w:id="1039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040" w:name="_Ref491179060"/>
      <w:bookmarkStart w:id="1041" w:name="_Toc501357122"/>
      <w:r w:rsidRPr="009F5821">
        <w:rPr>
          <w:szCs w:val="24"/>
        </w:rPr>
        <w:lastRenderedPageBreak/>
        <w:t xml:space="preserve">Форма </w:t>
      </w:r>
      <w:bookmarkEnd w:id="1031"/>
      <w:bookmarkEnd w:id="1032"/>
      <w:bookmarkEnd w:id="1033"/>
      <w:bookmarkEnd w:id="1034"/>
      <w:r w:rsidR="00FB00C0" w:rsidRPr="009F5821">
        <w:rPr>
          <w:szCs w:val="24"/>
        </w:rPr>
        <w:t xml:space="preserve">Декларации о соответствии Участника критериям отнесения к субъектам малого и среднего предпринимательства (форма </w:t>
      </w:r>
      <w:r w:rsidR="00E663A9">
        <w:rPr>
          <w:szCs w:val="24"/>
        </w:rPr>
        <w:t>6</w:t>
      </w:r>
      <w:r w:rsidR="00FB00C0" w:rsidRPr="009F5821">
        <w:rPr>
          <w:szCs w:val="24"/>
        </w:rPr>
        <w:t>.1)</w:t>
      </w:r>
      <w:bookmarkEnd w:id="1035"/>
      <w:bookmarkEnd w:id="1036"/>
      <w:bookmarkEnd w:id="1037"/>
      <w:bookmarkEnd w:id="1038"/>
      <w:bookmarkEnd w:id="1039"/>
      <w:bookmarkEnd w:id="1040"/>
      <w:bookmarkEnd w:id="1041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E663A9">
        <w:rPr>
          <w:sz w:val="24"/>
          <w:szCs w:val="24"/>
        </w:rPr>
        <w:t>6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</w:t>
      </w:r>
      <w:proofErr w:type="gramStart"/>
      <w:r w:rsidRPr="009F5821">
        <w:rPr>
          <w:sz w:val="24"/>
          <w:szCs w:val="24"/>
        </w:rPr>
        <w:t>_»_</w:t>
      </w:r>
      <w:proofErr w:type="gramEnd"/>
      <w:r w:rsidRPr="009F5821">
        <w:rPr>
          <w:sz w:val="24"/>
          <w:szCs w:val="24"/>
        </w:rPr>
        <w:t>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042" w:name="_Toc439170690"/>
      <w:bookmarkStart w:id="1043" w:name="_Toc439172792"/>
      <w:bookmarkStart w:id="1044" w:name="_Toc439173236"/>
      <w:bookmarkStart w:id="1045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ИНН/</w:t>
      </w:r>
      <w:proofErr w:type="gramStart"/>
      <w:r>
        <w:rPr>
          <w:sz w:val="24"/>
          <w:szCs w:val="24"/>
        </w:rPr>
        <w:t xml:space="preserve">КПП: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3. </w:t>
      </w:r>
      <w:proofErr w:type="gramStart"/>
      <w:r>
        <w:rPr>
          <w:sz w:val="24"/>
          <w:szCs w:val="24"/>
        </w:rPr>
        <w:t xml:space="preserve">ОГРН: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5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указывается количество </w:t>
            </w:r>
            <w:proofErr w:type="gramStart"/>
            <w:r w:rsidRPr="00154BCB">
              <w:t>человек</w:t>
            </w:r>
            <w:r w:rsidRPr="00154BCB">
              <w:br/>
              <w:t>(</w:t>
            </w:r>
            <w:proofErr w:type="gramEnd"/>
            <w:r w:rsidRPr="00154BCB">
              <w:t>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указывается в млн. </w:t>
            </w:r>
            <w:proofErr w:type="gramStart"/>
            <w:r w:rsidRPr="00154BCB">
              <w:t>рублей</w:t>
            </w:r>
            <w:r w:rsidRPr="00154BCB">
              <w:br/>
              <w:t>(</w:t>
            </w:r>
            <w:proofErr w:type="gramEnd"/>
            <w:r w:rsidRPr="00154BCB">
              <w:t>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</w:t>
            </w:r>
            <w:proofErr w:type="gramStart"/>
            <w:r w:rsidRPr="00154BCB">
              <w:t>)</w:t>
            </w:r>
            <w:r w:rsidRPr="00154BCB">
              <w:br/>
              <w:t>(</w:t>
            </w:r>
            <w:proofErr w:type="gramEnd"/>
            <w:r w:rsidRPr="00154BCB">
              <w:t xml:space="preserve">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</w:t>
            </w:r>
            <w:proofErr w:type="gramStart"/>
            <w:r w:rsidRPr="00154BCB">
              <w:t>)</w:t>
            </w:r>
            <w:r w:rsidRPr="00154BCB">
              <w:br/>
              <w:t>(</w:t>
            </w:r>
            <w:proofErr w:type="gramEnd"/>
            <w:r w:rsidRPr="00154BCB">
              <w:t xml:space="preserve">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0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042"/>
    <w:bookmarkEnd w:id="1043"/>
    <w:bookmarkEnd w:id="1044"/>
    <w:bookmarkEnd w:id="1045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046" w:name="_Toc125426243"/>
      <w:bookmarkStart w:id="1047" w:name="_Toc396984070"/>
      <w:bookmarkStart w:id="1048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049" w:name="_Toc439170691"/>
      <w:bookmarkStart w:id="1050" w:name="_Toc439172793"/>
      <w:bookmarkStart w:id="1051" w:name="_Toc439173237"/>
      <w:bookmarkStart w:id="1052" w:name="_Toc439238233"/>
      <w:bookmarkStart w:id="1053" w:name="_Toc439252780"/>
      <w:bookmarkStart w:id="1054" w:name="_Toc439323754"/>
      <w:bookmarkStart w:id="1055" w:name="_Toc440361391"/>
      <w:bookmarkStart w:id="1056" w:name="_Toc440376146"/>
      <w:bookmarkStart w:id="1057" w:name="_Toc440376273"/>
      <w:bookmarkStart w:id="1058" w:name="_Toc440382531"/>
      <w:bookmarkStart w:id="1059" w:name="_Toc440447201"/>
      <w:bookmarkStart w:id="1060" w:name="_Toc440632362"/>
      <w:bookmarkStart w:id="1061" w:name="_Toc440875134"/>
      <w:bookmarkStart w:id="1062" w:name="_Toc441131121"/>
      <w:bookmarkStart w:id="1063" w:name="_Toc465774644"/>
      <w:bookmarkStart w:id="1064" w:name="_Toc465848873"/>
      <w:bookmarkStart w:id="1065" w:name="_Toc471894950"/>
      <w:bookmarkStart w:id="1066" w:name="_Toc498590375"/>
      <w:bookmarkStart w:id="1067" w:name="_Toc501357123"/>
      <w:r w:rsidRPr="00AE1D21">
        <w:rPr>
          <w:szCs w:val="24"/>
        </w:rPr>
        <w:lastRenderedPageBreak/>
        <w:t>Инструкции по заполнению</w:t>
      </w:r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5.1</w:t>
      </w:r>
      <w:r w:rsidR="00805D87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2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3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</w:t>
      </w:r>
      <w:proofErr w:type="gramStart"/>
      <w:r w:rsidRPr="009375A2">
        <w:rPr>
          <w:sz w:val="24"/>
          <w:szCs w:val="24"/>
        </w:rPr>
        <w:t>законодательством их стран-членов</w:t>
      </w:r>
      <w:proofErr w:type="gramEnd"/>
      <w:r w:rsidRPr="009375A2">
        <w:rPr>
          <w:sz w:val="24"/>
          <w:szCs w:val="24"/>
        </w:rPr>
        <w:t xml:space="preserve">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068" w:name="_Ref55336378"/>
      <w:bookmarkStart w:id="1069" w:name="_Toc57314676"/>
      <w:bookmarkStart w:id="1070" w:name="_Toc69728990"/>
      <w:bookmarkStart w:id="1071" w:name="_Toc98253942"/>
      <w:bookmarkStart w:id="1072" w:name="_Toc165173868"/>
      <w:bookmarkStart w:id="107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</w:t>
      </w:r>
      <w:r w:rsidR="0022514F">
        <w:rPr>
          <w:sz w:val="24"/>
          <w:szCs w:val="24"/>
        </w:rPr>
        <w:t>вии участника</w:t>
      </w:r>
      <w:r w:rsidRPr="00577EC9">
        <w:rPr>
          <w:sz w:val="24"/>
          <w:szCs w:val="24"/>
        </w:rPr>
        <w:t xml:space="preserve">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2A28A6">
        <w:rPr>
          <w:sz w:val="24"/>
          <w:szCs w:val="24"/>
        </w:rPr>
        <w:t>5.6.2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</w:t>
      </w:r>
      <w:r w:rsidR="0022514F">
        <w:rPr>
          <w:sz w:val="24"/>
          <w:szCs w:val="24"/>
        </w:rPr>
        <w:t>тсутствия сведений об участнике</w:t>
      </w:r>
      <w:r w:rsidRPr="00577EC9">
        <w:rPr>
          <w:sz w:val="24"/>
          <w:szCs w:val="24"/>
        </w:rPr>
        <w:t xml:space="preserve">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074" w:name="_Ref449016627"/>
      <w:bookmarkStart w:id="1075" w:name="_Toc501357124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E663A9">
        <w:t>7</w:t>
      </w:r>
      <w:r w:rsidRPr="00F647F7">
        <w:t>)</w:t>
      </w:r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</w:p>
    <w:p w:rsidR="004F4D80" w:rsidRPr="00D904EF" w:rsidRDefault="004F4D80" w:rsidP="004F4D80">
      <w:pPr>
        <w:pStyle w:val="3"/>
        <w:rPr>
          <w:szCs w:val="24"/>
        </w:rPr>
      </w:pPr>
      <w:bookmarkStart w:id="1076" w:name="_Toc98253943"/>
      <w:bookmarkStart w:id="1077" w:name="_Toc157248195"/>
      <w:bookmarkStart w:id="1078" w:name="_Toc157496564"/>
      <w:bookmarkStart w:id="1079" w:name="_Toc158206103"/>
      <w:bookmarkStart w:id="1080" w:name="_Toc164057788"/>
      <w:bookmarkStart w:id="1081" w:name="_Toc164137138"/>
      <w:bookmarkStart w:id="1082" w:name="_Toc164161298"/>
      <w:bookmarkStart w:id="1083" w:name="_Toc165173869"/>
      <w:bookmarkStart w:id="1084" w:name="_Toc439170693"/>
      <w:bookmarkStart w:id="1085" w:name="_Toc439172795"/>
      <w:bookmarkStart w:id="1086" w:name="_Toc439173239"/>
      <w:bookmarkStart w:id="1087" w:name="_Toc439238235"/>
      <w:bookmarkStart w:id="1088" w:name="_Toc439252782"/>
      <w:bookmarkStart w:id="1089" w:name="_Toc439323756"/>
      <w:bookmarkStart w:id="1090" w:name="_Toc440361393"/>
      <w:bookmarkStart w:id="1091" w:name="_Toc440376275"/>
      <w:bookmarkStart w:id="1092" w:name="_Toc440382533"/>
      <w:bookmarkStart w:id="1093" w:name="_Toc440447203"/>
      <w:bookmarkStart w:id="1094" w:name="_Toc440632364"/>
      <w:bookmarkStart w:id="1095" w:name="_Toc440875136"/>
      <w:bookmarkStart w:id="1096" w:name="_Toc441131123"/>
      <w:bookmarkStart w:id="1097" w:name="_Toc465774646"/>
      <w:bookmarkStart w:id="1098" w:name="_Toc465848875"/>
      <w:bookmarkStart w:id="1099" w:name="_Toc468875378"/>
      <w:bookmarkStart w:id="1100" w:name="_Toc469488430"/>
      <w:bookmarkStart w:id="1101" w:name="_Toc471894952"/>
      <w:bookmarkStart w:id="1102" w:name="_Toc498590377"/>
      <w:bookmarkStart w:id="1103" w:name="_Toc501357125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E663A9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Описание </w:t>
            </w:r>
            <w:proofErr w:type="gramStart"/>
            <w:r w:rsidRPr="00F647F7">
              <w:t>договора</w:t>
            </w:r>
            <w:r w:rsidRPr="00F647F7">
              <w:br/>
              <w:t>(</w:t>
            </w:r>
            <w:proofErr w:type="gramEnd"/>
            <w:r w:rsidRPr="00F647F7">
              <w:t xml:space="preserve">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E54B35">
            <w:pPr>
              <w:numPr>
                <w:ilvl w:val="0"/>
                <w:numId w:val="4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E54B35">
            <w:pPr>
              <w:numPr>
                <w:ilvl w:val="0"/>
                <w:numId w:val="4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E54B35">
            <w:pPr>
              <w:numPr>
                <w:ilvl w:val="0"/>
                <w:numId w:val="4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 xml:space="preserve">указать год,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E54B35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E54B35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E54B35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 xml:space="preserve">указать год,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E54B35">
            <w:pPr>
              <w:numPr>
                <w:ilvl w:val="0"/>
                <w:numId w:val="5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E54B35">
            <w:pPr>
              <w:numPr>
                <w:ilvl w:val="0"/>
                <w:numId w:val="5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E54B35">
            <w:pPr>
              <w:numPr>
                <w:ilvl w:val="0"/>
                <w:numId w:val="5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 xml:space="preserve">указать, в зависимости от обстоятельств,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104" w:name="_Toc98253944"/>
      <w:bookmarkStart w:id="1105" w:name="_Toc157248196"/>
      <w:bookmarkStart w:id="1106" w:name="_Toc157496565"/>
      <w:bookmarkStart w:id="1107" w:name="_Toc158206104"/>
      <w:bookmarkStart w:id="1108" w:name="_Toc164057789"/>
      <w:bookmarkStart w:id="1109" w:name="_Toc164137139"/>
      <w:bookmarkStart w:id="1110" w:name="_Toc164161299"/>
      <w:bookmarkStart w:id="1111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112" w:name="_Toc439170694"/>
      <w:bookmarkStart w:id="1113" w:name="_Toc439172796"/>
      <w:bookmarkStart w:id="1114" w:name="_Toc439173240"/>
      <w:bookmarkStart w:id="1115" w:name="_Toc439238236"/>
      <w:bookmarkStart w:id="1116" w:name="_Toc439252783"/>
      <w:bookmarkStart w:id="1117" w:name="_Toc439323757"/>
      <w:bookmarkStart w:id="1118" w:name="_Toc440361394"/>
      <w:bookmarkStart w:id="1119" w:name="_Toc440376276"/>
      <w:bookmarkStart w:id="1120" w:name="_Toc440382534"/>
      <w:bookmarkStart w:id="1121" w:name="_Toc440447204"/>
      <w:bookmarkStart w:id="1122" w:name="_Toc440632365"/>
      <w:bookmarkStart w:id="1123" w:name="_Toc440875137"/>
      <w:bookmarkStart w:id="1124" w:name="_Toc441131124"/>
      <w:bookmarkStart w:id="1125" w:name="_Toc465774647"/>
      <w:bookmarkStart w:id="1126" w:name="_Toc465848876"/>
      <w:bookmarkStart w:id="1127" w:name="_Toc468875379"/>
      <w:bookmarkStart w:id="1128" w:name="_Toc469488431"/>
      <w:bookmarkStart w:id="1129" w:name="_Toc471894953"/>
      <w:bookmarkStart w:id="1130" w:name="_Toc498590378"/>
      <w:bookmarkStart w:id="1131" w:name="_Toc501357126"/>
      <w:r w:rsidRPr="00D904EF">
        <w:rPr>
          <w:szCs w:val="24"/>
        </w:rPr>
        <w:lastRenderedPageBreak/>
        <w:t>Инструкции по заполнению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2A28A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2A28A6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8157F4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2" w:name="_Ref55336389"/>
      <w:bookmarkStart w:id="1133" w:name="_Toc57314677"/>
      <w:bookmarkStart w:id="1134" w:name="_Toc69728991"/>
      <w:bookmarkStart w:id="1135" w:name="_Toc98253945"/>
      <w:bookmarkStart w:id="1136" w:name="_Toc165173871"/>
      <w:bookmarkStart w:id="1137" w:name="_Toc423423675"/>
      <w:bookmarkStart w:id="1138" w:name="_Toc501357127"/>
      <w:r w:rsidRPr="008157F4">
        <w:lastRenderedPageBreak/>
        <w:t xml:space="preserve">Согласие Участника налоговым органам на разглашение сведений, составляющих налоговую тайну (форма </w:t>
      </w:r>
      <w:r w:rsidR="00E94C9A" w:rsidRPr="00E94C9A">
        <w:t>8</w:t>
      </w:r>
      <w:r w:rsidR="004F4D80" w:rsidRPr="00F647F7">
        <w:t>)</w:t>
      </w:r>
      <w:bookmarkEnd w:id="1132"/>
      <w:bookmarkEnd w:id="1133"/>
      <w:bookmarkEnd w:id="1134"/>
      <w:bookmarkEnd w:id="1135"/>
      <w:bookmarkEnd w:id="1136"/>
      <w:bookmarkEnd w:id="1137"/>
      <w:bookmarkEnd w:id="1138"/>
    </w:p>
    <w:p w:rsidR="004F4D80" w:rsidRPr="00D904EF" w:rsidRDefault="008157F4" w:rsidP="004F4D80">
      <w:pPr>
        <w:pStyle w:val="3"/>
        <w:rPr>
          <w:szCs w:val="24"/>
        </w:rPr>
      </w:pPr>
      <w:bookmarkStart w:id="1139" w:name="_Toc501357128"/>
      <w:r w:rsidRPr="008157F4">
        <w:rPr>
          <w:szCs w:val="24"/>
        </w:rPr>
        <w:t>Форма согласия Участника налоговым органам на разглашение сведений, составляющих налоговую тайн</w:t>
      </w:r>
      <w:bookmarkEnd w:id="1139"/>
      <w:r>
        <w:rPr>
          <w:szCs w:val="24"/>
        </w:rPr>
        <w:t>у</w:t>
      </w:r>
    </w:p>
    <w:p w:rsidR="008157F4" w:rsidRPr="00AE1D21" w:rsidRDefault="008157F4" w:rsidP="008157F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bookmarkStart w:id="1140" w:name="_Toc98253947"/>
      <w:bookmarkStart w:id="1141" w:name="_Toc157248199"/>
      <w:bookmarkStart w:id="1142" w:name="_Toc157496568"/>
      <w:bookmarkStart w:id="1143" w:name="_Toc158206107"/>
      <w:bookmarkStart w:id="1144" w:name="_Toc164057792"/>
      <w:bookmarkStart w:id="1145" w:name="_Toc164137142"/>
      <w:bookmarkStart w:id="1146" w:name="_Toc164161302"/>
      <w:bookmarkStart w:id="1147" w:name="_Toc165173873"/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8157F4" w:rsidRPr="00AE1D21" w:rsidRDefault="008157F4" w:rsidP="008157F4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8157F4" w:rsidRPr="00AE1D21" w:rsidRDefault="008157F4" w:rsidP="008157F4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 xml:space="preserve">Приложение </w:t>
      </w:r>
      <w:r w:rsidR="005B59AF">
        <w:rPr>
          <w:sz w:val="24"/>
          <w:szCs w:val="24"/>
        </w:rPr>
        <w:t>8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 г. №__________</w:t>
      </w:r>
    </w:p>
    <w:p w:rsidR="008157F4" w:rsidRPr="00AE1D21" w:rsidRDefault="008157F4" w:rsidP="008157F4">
      <w:pPr>
        <w:contextualSpacing/>
        <w:jc w:val="right"/>
        <w:rPr>
          <w:sz w:val="24"/>
          <w:szCs w:val="24"/>
        </w:rPr>
      </w:pPr>
    </w:p>
    <w:p w:rsidR="008157F4" w:rsidRPr="00AE1D21" w:rsidRDefault="008157F4" w:rsidP="008157F4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 xml:space="preserve">Согласие Участника налоговым органам на разглашение сведений, составляющих налоговую тайну </w:t>
      </w:r>
    </w:p>
    <w:p w:rsidR="008157F4" w:rsidRPr="00AE1D21" w:rsidRDefault="008157F4" w:rsidP="008157F4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8157F4" w:rsidRPr="00AE1D21" w:rsidRDefault="008157F4" w:rsidP="008157F4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8157F4" w:rsidRPr="00AE1D21" w:rsidRDefault="008157F4" w:rsidP="008157F4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</w:t>
      </w:r>
      <w:r>
        <w:rPr>
          <w:sz w:val="24"/>
          <w:szCs w:val="24"/>
          <w:shd w:val="clear" w:color="auto" w:fill="FFFF99"/>
        </w:rPr>
        <w:t xml:space="preserve">то нахождения, ИНН, КПП и </w:t>
      </w:r>
      <w:proofErr w:type="gramStart"/>
      <w:r>
        <w:rPr>
          <w:sz w:val="24"/>
          <w:szCs w:val="24"/>
          <w:shd w:val="clear" w:color="auto" w:fill="FFFF99"/>
        </w:rPr>
        <w:t xml:space="preserve">ОГРН </w:t>
      </w:r>
      <w:r w:rsidRPr="00AE1D21">
        <w:rPr>
          <w:sz w:val="24"/>
          <w:szCs w:val="24"/>
          <w:shd w:val="clear" w:color="auto" w:fill="FFFF99"/>
        </w:rPr>
        <w:t>}</w:t>
      </w:r>
      <w:proofErr w:type="gramEnd"/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8157F4" w:rsidRPr="007857E5" w:rsidRDefault="008157F4" w:rsidP="008157F4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в адрес ПАО «МРСК Центра» (ИНН 6901067107, ОГРН 1046900099498)</w:t>
      </w:r>
      <w:r w:rsidRPr="00340013">
        <w:rPr>
          <w:sz w:val="24"/>
          <w:szCs w:val="24"/>
        </w:rPr>
        <w:t xml:space="preserve"> </w:t>
      </w:r>
      <w:r w:rsidRPr="008D6766">
        <w:rPr>
          <w:sz w:val="24"/>
          <w:szCs w:val="24"/>
        </w:rPr>
        <w:t>и ПАО «МРСК Центра и Приволжья (ИНН 5260200603, ОГРН 1075260020043)</w:t>
      </w:r>
      <w:r w:rsidRPr="00AE1D21">
        <w:rPr>
          <w:sz w:val="24"/>
          <w:szCs w:val="24"/>
        </w:rPr>
        <w:t>.</w:t>
      </w:r>
    </w:p>
    <w:p w:rsidR="008157F4" w:rsidRPr="007857E5" w:rsidRDefault="008157F4" w:rsidP="008157F4">
      <w:pPr>
        <w:spacing w:line="240" w:lineRule="auto"/>
        <w:rPr>
          <w:bCs w:val="0"/>
          <w:snapToGrid w:val="0"/>
          <w:sz w:val="24"/>
          <w:szCs w:val="24"/>
        </w:rPr>
      </w:pPr>
    </w:p>
    <w:p w:rsidR="008157F4" w:rsidRPr="007857E5" w:rsidRDefault="008157F4" w:rsidP="008157F4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8157F4" w:rsidRPr="007857E5" w:rsidRDefault="008157F4" w:rsidP="008157F4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</w:t>
      </w:r>
      <w:proofErr w:type="gramStart"/>
      <w:r w:rsidRPr="007857E5">
        <w:rPr>
          <w:bCs w:val="0"/>
          <w:snapToGrid w:val="0"/>
          <w:sz w:val="24"/>
          <w:szCs w:val="24"/>
        </w:rPr>
        <w:t xml:space="preserve">представителя)   </w:t>
      </w:r>
      <w:proofErr w:type="gramEnd"/>
      <w:r w:rsidRPr="007857E5">
        <w:rPr>
          <w:bCs w:val="0"/>
          <w:snapToGrid w:val="0"/>
          <w:sz w:val="24"/>
          <w:szCs w:val="24"/>
        </w:rPr>
        <w:t xml:space="preserve">                                  (Ф.И.О. и должность подписавшего)</w:t>
      </w:r>
    </w:p>
    <w:p w:rsidR="008157F4" w:rsidRPr="007857E5" w:rsidRDefault="008157F4" w:rsidP="008157F4">
      <w:pPr>
        <w:spacing w:line="240" w:lineRule="auto"/>
        <w:rPr>
          <w:b/>
          <w:snapToGrid w:val="0"/>
          <w:sz w:val="24"/>
          <w:szCs w:val="24"/>
        </w:rPr>
      </w:pPr>
    </w:p>
    <w:p w:rsidR="008157F4" w:rsidRPr="007857E5" w:rsidRDefault="008157F4" w:rsidP="008157F4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8157F4" w:rsidRPr="007857E5" w:rsidRDefault="008157F4" w:rsidP="008157F4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8157F4" w:rsidRPr="007857E5" w:rsidRDefault="008157F4" w:rsidP="008157F4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8157F4" w:rsidRPr="007857E5" w:rsidRDefault="008157F4" w:rsidP="008157F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8157F4" w:rsidRPr="007857E5" w:rsidTr="0018317F">
        <w:tc>
          <w:tcPr>
            <w:tcW w:w="4431" w:type="dxa"/>
          </w:tcPr>
          <w:p w:rsidR="008157F4" w:rsidRPr="007857E5" w:rsidRDefault="008157F4" w:rsidP="0018317F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8157F4" w:rsidRPr="007857E5" w:rsidRDefault="008157F4" w:rsidP="0018317F">
            <w:pPr>
              <w:pStyle w:val="afd"/>
              <w:rPr>
                <w:sz w:val="24"/>
                <w:szCs w:val="24"/>
              </w:rPr>
            </w:pPr>
          </w:p>
        </w:tc>
      </w:tr>
      <w:tr w:rsidR="008157F4" w:rsidRPr="007A6A39" w:rsidTr="0018317F">
        <w:tc>
          <w:tcPr>
            <w:tcW w:w="4431" w:type="dxa"/>
          </w:tcPr>
          <w:p w:rsidR="008157F4" w:rsidRPr="007A6A39" w:rsidRDefault="008157F4" w:rsidP="0018317F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8157F4" w:rsidRPr="007A6A39" w:rsidRDefault="008157F4" w:rsidP="0018317F">
            <w:pPr>
              <w:pStyle w:val="afd"/>
              <w:rPr>
                <w:sz w:val="24"/>
                <w:szCs w:val="24"/>
              </w:rPr>
            </w:pPr>
          </w:p>
        </w:tc>
      </w:tr>
    </w:tbl>
    <w:p w:rsidR="008157F4" w:rsidRPr="00CD6C7D" w:rsidRDefault="008157F4" w:rsidP="008157F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148" w:name="_Toc439170697"/>
      <w:bookmarkStart w:id="1149" w:name="_Toc439172799"/>
      <w:bookmarkStart w:id="1150" w:name="_Toc439173243"/>
      <w:bookmarkStart w:id="1151" w:name="_Toc439238239"/>
      <w:bookmarkStart w:id="1152" w:name="_Toc439252786"/>
      <w:bookmarkStart w:id="1153" w:name="_Toc439323760"/>
      <w:bookmarkStart w:id="1154" w:name="_Toc440361397"/>
      <w:bookmarkStart w:id="1155" w:name="_Toc440376279"/>
      <w:bookmarkStart w:id="1156" w:name="_Toc440382537"/>
      <w:bookmarkStart w:id="1157" w:name="_Toc440447207"/>
      <w:bookmarkStart w:id="1158" w:name="_Toc440632368"/>
      <w:bookmarkStart w:id="1159" w:name="_Toc440875140"/>
      <w:bookmarkStart w:id="1160" w:name="_Toc441131127"/>
      <w:bookmarkStart w:id="1161" w:name="_Toc465774650"/>
      <w:bookmarkStart w:id="1162" w:name="_Toc465848879"/>
      <w:bookmarkStart w:id="1163" w:name="_Toc468875382"/>
      <w:bookmarkStart w:id="1164" w:name="_Toc469488434"/>
      <w:bookmarkStart w:id="1165" w:name="_Toc471894956"/>
      <w:bookmarkStart w:id="1166" w:name="_Toc498590381"/>
      <w:bookmarkStart w:id="1167" w:name="_Toc501357129"/>
      <w:r w:rsidRPr="00D904EF">
        <w:rPr>
          <w:szCs w:val="24"/>
        </w:rPr>
        <w:lastRenderedPageBreak/>
        <w:t>Инструкции по заполнению</w:t>
      </w:r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</w:p>
    <w:p w:rsidR="008157F4" w:rsidRPr="008E5EA3" w:rsidRDefault="008157F4" w:rsidP="008157F4">
      <w:pPr>
        <w:pStyle w:val="aff6"/>
        <w:numPr>
          <w:ilvl w:val="3"/>
          <w:numId w:val="74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Pr="00A55F54">
        <w:rPr>
          <w:sz w:val="24"/>
          <w:szCs w:val="24"/>
        </w:rPr>
        <w:t xml:space="preserve">(подраздел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5.1</w:t>
      </w:r>
      <w:r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E94C9A" w:rsidRPr="00137120" w:rsidRDefault="008157F4" w:rsidP="008157F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="00E94C9A" w:rsidRPr="00137120">
        <w:rPr>
          <w:sz w:val="24"/>
          <w:szCs w:val="24"/>
        </w:rPr>
        <w:t>.</w:t>
      </w:r>
    </w:p>
    <w:p w:rsidR="004F4D80" w:rsidRPr="00E94C9A" w:rsidRDefault="004F4D80" w:rsidP="00E94C9A">
      <w:pPr>
        <w:tabs>
          <w:tab w:val="left" w:pos="1038"/>
        </w:tabs>
      </w:pP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168" w:name="_Toc165173881"/>
      <w:bookmarkStart w:id="1169" w:name="_Ref194749267"/>
      <w:bookmarkStart w:id="1170" w:name="_Toc423423677"/>
      <w:bookmarkStart w:id="1171" w:name="_Ref440271993"/>
      <w:bookmarkStart w:id="1172" w:name="_Ref440274659"/>
      <w:bookmarkStart w:id="1173" w:name="_Toc501357130"/>
      <w:bookmarkStart w:id="1174" w:name="_Ref90381523"/>
      <w:bookmarkStart w:id="1175" w:name="_Toc90385124"/>
      <w:bookmarkStart w:id="1176" w:name="_Ref96861029"/>
      <w:bookmarkStart w:id="1177" w:name="_Toc97651410"/>
      <w:bookmarkStart w:id="1178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</w:t>
      </w:r>
      <w:r w:rsidR="00472D21">
        <w:t>9</w:t>
      </w:r>
      <w:r w:rsidRPr="00F647F7">
        <w:t>)</w:t>
      </w:r>
      <w:bookmarkEnd w:id="1168"/>
      <w:bookmarkEnd w:id="1169"/>
      <w:bookmarkEnd w:id="1170"/>
      <w:bookmarkEnd w:id="1171"/>
      <w:bookmarkEnd w:id="1172"/>
      <w:bookmarkEnd w:id="1173"/>
    </w:p>
    <w:p w:rsidR="004F4D80" w:rsidRPr="00D904EF" w:rsidRDefault="004F4D80" w:rsidP="004F4D80">
      <w:pPr>
        <w:pStyle w:val="3"/>
        <w:rPr>
          <w:szCs w:val="24"/>
        </w:rPr>
      </w:pPr>
      <w:bookmarkStart w:id="1179" w:name="_Toc97651411"/>
      <w:bookmarkStart w:id="1180" w:name="_Toc98253956"/>
      <w:bookmarkStart w:id="1181" w:name="_Toc157248208"/>
      <w:bookmarkStart w:id="1182" w:name="_Toc157496577"/>
      <w:bookmarkStart w:id="1183" w:name="_Toc158206116"/>
      <w:bookmarkStart w:id="1184" w:name="_Toc164057801"/>
      <w:bookmarkStart w:id="1185" w:name="_Toc164137151"/>
      <w:bookmarkStart w:id="1186" w:name="_Toc164161311"/>
      <w:bookmarkStart w:id="1187" w:name="_Toc165173882"/>
      <w:bookmarkStart w:id="1188" w:name="_Toc439170702"/>
      <w:bookmarkStart w:id="1189" w:name="_Toc439172804"/>
      <w:bookmarkStart w:id="1190" w:name="_Toc439173248"/>
      <w:bookmarkStart w:id="1191" w:name="_Toc439238244"/>
      <w:bookmarkStart w:id="1192" w:name="_Toc439252791"/>
      <w:bookmarkStart w:id="1193" w:name="_Toc439323765"/>
      <w:bookmarkStart w:id="1194" w:name="_Toc440361402"/>
      <w:bookmarkStart w:id="1195" w:name="_Toc440376284"/>
      <w:bookmarkStart w:id="1196" w:name="_Toc440382542"/>
      <w:bookmarkStart w:id="1197" w:name="_Toc440447212"/>
      <w:bookmarkStart w:id="1198" w:name="_Toc440632373"/>
      <w:bookmarkStart w:id="1199" w:name="_Toc440875145"/>
      <w:bookmarkStart w:id="1200" w:name="_Toc441131132"/>
      <w:bookmarkStart w:id="1201" w:name="_Toc465774655"/>
      <w:bookmarkStart w:id="1202" w:name="_Toc465848884"/>
      <w:bookmarkStart w:id="1203" w:name="_Toc468875387"/>
      <w:bookmarkStart w:id="1204" w:name="_Toc469488439"/>
      <w:bookmarkStart w:id="1205" w:name="_Toc471894961"/>
      <w:bookmarkStart w:id="1206" w:name="_Toc498590386"/>
      <w:bookmarkStart w:id="1207" w:name="_Toc501357131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472D21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 xml:space="preserve">запроса </w:t>
      </w:r>
      <w:proofErr w:type="gramStart"/>
      <w:r w:rsidR="00D904EF" w:rsidRPr="00AE1D21">
        <w:rPr>
          <w:b/>
          <w:i/>
          <w:sz w:val="24"/>
          <w:szCs w:val="24"/>
        </w:rPr>
        <w:t>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</w:t>
      </w:r>
      <w:proofErr w:type="gramEnd"/>
      <w:r w:rsidRPr="00AE1D21">
        <w:rPr>
          <w:sz w:val="24"/>
          <w:szCs w:val="24"/>
        </w:rPr>
        <w:t xml:space="preserve"> именно:</w:t>
      </w:r>
    </w:p>
    <w:p w:rsidR="004F4D80" w:rsidRPr="00AE1D21" w:rsidRDefault="004F4D80" w:rsidP="00E54B35">
      <w:pPr>
        <w:numPr>
          <w:ilvl w:val="0"/>
          <w:numId w:val="54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proofErr w:type="gram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E54B35">
      <w:pPr>
        <w:numPr>
          <w:ilvl w:val="0"/>
          <w:numId w:val="54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proofErr w:type="gram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E54B35">
      <w:pPr>
        <w:numPr>
          <w:ilvl w:val="0"/>
          <w:numId w:val="54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208" w:name="_Toc97651412"/>
      <w:bookmarkStart w:id="1209" w:name="_Toc98253957"/>
      <w:bookmarkStart w:id="1210" w:name="_Toc157248209"/>
      <w:bookmarkStart w:id="1211" w:name="_Toc157496578"/>
      <w:bookmarkStart w:id="1212" w:name="_Toc158206117"/>
      <w:bookmarkStart w:id="1213" w:name="_Toc164057802"/>
      <w:bookmarkStart w:id="1214" w:name="_Toc164137152"/>
      <w:bookmarkStart w:id="1215" w:name="_Toc164161312"/>
      <w:bookmarkStart w:id="1216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17" w:name="_Toc439170703"/>
      <w:bookmarkStart w:id="1218" w:name="_Toc439172805"/>
      <w:bookmarkStart w:id="1219" w:name="_Toc439173249"/>
      <w:bookmarkStart w:id="1220" w:name="_Toc439238245"/>
      <w:bookmarkStart w:id="1221" w:name="_Toc439252792"/>
      <w:bookmarkStart w:id="1222" w:name="_Toc439323766"/>
      <w:bookmarkStart w:id="1223" w:name="_Toc440361403"/>
      <w:bookmarkStart w:id="1224" w:name="_Toc440376285"/>
      <w:bookmarkStart w:id="1225" w:name="_Toc440382543"/>
      <w:bookmarkStart w:id="1226" w:name="_Toc440447213"/>
      <w:bookmarkStart w:id="1227" w:name="_Toc440632374"/>
      <w:bookmarkStart w:id="1228" w:name="_Toc440875146"/>
      <w:bookmarkStart w:id="1229" w:name="_Toc441131133"/>
      <w:bookmarkStart w:id="1230" w:name="_Toc465774656"/>
      <w:bookmarkStart w:id="1231" w:name="_Toc465848885"/>
      <w:bookmarkStart w:id="1232" w:name="_Toc468875388"/>
      <w:bookmarkStart w:id="1233" w:name="_Toc469488440"/>
      <w:bookmarkStart w:id="1234" w:name="_Toc471894962"/>
      <w:bookmarkStart w:id="1235" w:name="_Toc498590387"/>
      <w:bookmarkStart w:id="1236" w:name="_Toc501357132"/>
      <w:r w:rsidRPr="00D904EF">
        <w:rPr>
          <w:szCs w:val="24"/>
        </w:rPr>
        <w:lastRenderedPageBreak/>
        <w:t>Инструкции по заполнению</w:t>
      </w:r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5.1</w:t>
      </w:r>
      <w:r w:rsidR="00805D87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174"/>
    <w:bookmarkEnd w:id="1175"/>
    <w:bookmarkEnd w:id="1176"/>
    <w:bookmarkEnd w:id="1177"/>
    <w:bookmarkEnd w:id="1178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237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238" w:name="_Toc423423680"/>
      <w:bookmarkStart w:id="1239" w:name="_Ref440272035"/>
      <w:bookmarkStart w:id="1240" w:name="_Ref440274733"/>
      <w:bookmarkStart w:id="1241" w:name="_Ref444181467"/>
      <w:bookmarkStart w:id="1242" w:name="_Toc501357133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</w:t>
      </w:r>
      <w:r w:rsidR="00472D21">
        <w:t>10</w:t>
      </w:r>
      <w:r w:rsidR="004F4D80" w:rsidRPr="004D25B8">
        <w:t>)</w:t>
      </w:r>
      <w:bookmarkEnd w:id="1237"/>
      <w:bookmarkEnd w:id="1238"/>
      <w:bookmarkEnd w:id="1239"/>
      <w:bookmarkEnd w:id="1240"/>
      <w:bookmarkEnd w:id="1241"/>
      <w:bookmarkEnd w:id="1242"/>
    </w:p>
    <w:p w:rsidR="004F4D80" w:rsidRPr="004D25B8" w:rsidRDefault="004D25B8" w:rsidP="004D25B8">
      <w:pPr>
        <w:pStyle w:val="3"/>
        <w:rPr>
          <w:szCs w:val="24"/>
        </w:rPr>
      </w:pPr>
      <w:bookmarkStart w:id="1243" w:name="_Toc343690584"/>
      <w:bookmarkStart w:id="1244" w:name="_Toc372294428"/>
      <w:bookmarkStart w:id="1245" w:name="_Toc379288896"/>
      <w:bookmarkStart w:id="1246" w:name="_Toc384734780"/>
      <w:bookmarkStart w:id="1247" w:name="_Toc396984078"/>
      <w:bookmarkStart w:id="1248" w:name="_Toc423423681"/>
      <w:bookmarkStart w:id="1249" w:name="_Toc439170710"/>
      <w:bookmarkStart w:id="1250" w:name="_Toc439172812"/>
      <w:bookmarkStart w:id="1251" w:name="_Toc439173253"/>
      <w:bookmarkStart w:id="1252" w:name="_Toc439238249"/>
      <w:bookmarkStart w:id="1253" w:name="_Toc439252796"/>
      <w:bookmarkStart w:id="1254" w:name="_Toc439323770"/>
      <w:bookmarkStart w:id="1255" w:name="_Toc440361405"/>
      <w:bookmarkStart w:id="1256" w:name="_Toc440376287"/>
      <w:bookmarkStart w:id="1257" w:name="_Toc440382545"/>
      <w:bookmarkStart w:id="1258" w:name="_Toc440447215"/>
      <w:bookmarkStart w:id="1259" w:name="_Toc440632376"/>
      <w:bookmarkStart w:id="1260" w:name="_Toc440875148"/>
      <w:bookmarkStart w:id="1261" w:name="_Toc441131135"/>
      <w:bookmarkStart w:id="1262" w:name="_Toc441572140"/>
      <w:bookmarkStart w:id="1263" w:name="_Toc441575232"/>
      <w:bookmarkStart w:id="1264" w:name="_Toc442195898"/>
      <w:bookmarkStart w:id="1265" w:name="_Toc442251940"/>
      <w:bookmarkStart w:id="1266" w:name="_Toc442258889"/>
      <w:bookmarkStart w:id="1267" w:name="_Toc442259129"/>
      <w:bookmarkStart w:id="1268" w:name="_Toc447292892"/>
      <w:bookmarkStart w:id="1269" w:name="_Toc461808964"/>
      <w:bookmarkStart w:id="1270" w:name="_Toc463514796"/>
      <w:bookmarkStart w:id="1271" w:name="_Toc466967523"/>
      <w:bookmarkStart w:id="1272" w:name="_Toc467574715"/>
      <w:bookmarkStart w:id="1273" w:name="_Toc468441758"/>
      <w:bookmarkStart w:id="1274" w:name="_Toc469480233"/>
      <w:bookmarkStart w:id="1275" w:name="_Toc472409262"/>
      <w:bookmarkStart w:id="1276" w:name="_Toc498417409"/>
      <w:bookmarkStart w:id="1277" w:name="_Toc498590389"/>
      <w:bookmarkStart w:id="1278" w:name="_Toc501357134"/>
      <w:r w:rsidRPr="004D25B8">
        <w:rPr>
          <w:szCs w:val="24"/>
        </w:rPr>
        <w:t xml:space="preserve">Форма </w:t>
      </w:r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276"/>
      <w:bookmarkEnd w:id="1277"/>
      <w:bookmarkEnd w:id="1278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472D21">
        <w:rPr>
          <w:sz w:val="24"/>
          <w:szCs w:val="24"/>
        </w:rPr>
        <w:t>0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</w:t>
      </w:r>
      <w:proofErr w:type="gramStart"/>
      <w:r w:rsidRPr="004D25B8">
        <w:rPr>
          <w:sz w:val="24"/>
          <w:szCs w:val="24"/>
        </w:rPr>
        <w:t>_»_</w:t>
      </w:r>
      <w:proofErr w:type="gramEnd"/>
      <w:r w:rsidRPr="004D25B8">
        <w:rPr>
          <w:sz w:val="24"/>
          <w:szCs w:val="24"/>
        </w:rPr>
        <w:t>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CE0B0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CE0B0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279" w:name="_Toc343690585"/>
      <w:bookmarkStart w:id="1280" w:name="_Toc372294429"/>
      <w:bookmarkStart w:id="1281" w:name="_Toc379288897"/>
      <w:bookmarkStart w:id="1282" w:name="_Toc384734781"/>
      <w:bookmarkStart w:id="1283" w:name="_Toc396984079"/>
      <w:bookmarkStart w:id="1284" w:name="_Toc423423682"/>
      <w:bookmarkStart w:id="1285" w:name="_Toc439170711"/>
      <w:bookmarkStart w:id="1286" w:name="_Toc439172813"/>
      <w:bookmarkStart w:id="1287" w:name="_Toc439173254"/>
      <w:bookmarkStart w:id="1288" w:name="_Toc439238250"/>
      <w:bookmarkStart w:id="1289" w:name="_Toc439252797"/>
      <w:bookmarkStart w:id="1290" w:name="_Toc439323771"/>
      <w:bookmarkStart w:id="1291" w:name="_Toc440361406"/>
      <w:bookmarkStart w:id="1292" w:name="_Toc440376288"/>
      <w:bookmarkStart w:id="1293" w:name="_Toc440382546"/>
      <w:bookmarkStart w:id="1294" w:name="_Toc440447216"/>
      <w:bookmarkStart w:id="1295" w:name="_Toc440632377"/>
      <w:bookmarkStart w:id="1296" w:name="_Toc440875149"/>
      <w:bookmarkStart w:id="1297" w:name="_Toc441131136"/>
      <w:bookmarkStart w:id="1298" w:name="_Toc465774659"/>
      <w:bookmarkStart w:id="1299" w:name="_Toc465848888"/>
      <w:bookmarkStart w:id="1300" w:name="_Toc468875391"/>
      <w:bookmarkStart w:id="1301" w:name="_Toc469488443"/>
      <w:bookmarkStart w:id="1302" w:name="_Toc471894965"/>
      <w:bookmarkStart w:id="1303" w:name="_Toc498590390"/>
      <w:bookmarkStart w:id="1304" w:name="_Toc501357135"/>
      <w:r w:rsidRPr="00D27071">
        <w:rPr>
          <w:szCs w:val="24"/>
        </w:rPr>
        <w:lastRenderedPageBreak/>
        <w:t>Инструкции по заполнению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2A28A6" w:rsidRPr="002A28A6">
        <w:rPr>
          <w:sz w:val="24"/>
          <w:szCs w:val="24"/>
        </w:rPr>
        <w:t>5.1</w:t>
      </w:r>
      <w:r w:rsidR="00805D87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 xml:space="preserve">* </w:t>
      </w:r>
      <w:proofErr w:type="gramStart"/>
      <w:r w:rsidRPr="004D25B8">
        <w:rPr>
          <w:snapToGrid w:val="0"/>
          <w:sz w:val="24"/>
          <w:szCs w:val="24"/>
        </w:rPr>
        <w:t>В</w:t>
      </w:r>
      <w:proofErr w:type="gramEnd"/>
      <w:r w:rsidRPr="004D25B8">
        <w:rPr>
          <w:snapToGrid w:val="0"/>
          <w:sz w:val="24"/>
          <w:szCs w:val="24"/>
        </w:rPr>
        <w:t xml:space="preserve">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</w:t>
      </w:r>
      <w:proofErr w:type="gramStart"/>
      <w:r w:rsidRPr="005E27C2">
        <w:rPr>
          <w:sz w:val="24"/>
          <w:szCs w:val="24"/>
        </w:rPr>
        <w:t>собственников  (</w:t>
      </w:r>
      <w:proofErr w:type="gramEnd"/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«руководитель/участник/акционер/бенефициар» (№14) – указывается, кем </w:t>
      </w:r>
      <w:proofErr w:type="gramStart"/>
      <w:r w:rsidRPr="00D27071">
        <w:rPr>
          <w:sz w:val="24"/>
          <w:szCs w:val="24"/>
        </w:rPr>
        <w:t>является  лицо</w:t>
      </w:r>
      <w:proofErr w:type="gramEnd"/>
      <w:r w:rsidRPr="00D27071">
        <w:rPr>
          <w:sz w:val="24"/>
          <w:szCs w:val="24"/>
        </w:rPr>
        <w:t xml:space="preserve">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05" w:name="_Toc329588495"/>
      <w:bookmarkStart w:id="1306" w:name="_Toc423423683"/>
      <w:bookmarkStart w:id="1307" w:name="_Ref440272051"/>
      <w:bookmarkStart w:id="130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</w:t>
      </w:r>
      <w:proofErr w:type="spellStart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CE0B0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CE0B0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CE0B0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CE0B0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09" w:name="_Ref501354545"/>
      <w:bookmarkStart w:id="1310" w:name="_Toc50135713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</w:t>
      </w:r>
      <w:r w:rsidR="00472D21">
        <w:t>11</w:t>
      </w:r>
      <w:r w:rsidR="004F4D80" w:rsidRPr="008C4223">
        <w:t>)</w:t>
      </w:r>
      <w:bookmarkEnd w:id="1305"/>
      <w:bookmarkEnd w:id="1306"/>
      <w:bookmarkEnd w:id="1307"/>
      <w:bookmarkEnd w:id="1308"/>
      <w:bookmarkEnd w:id="1309"/>
      <w:bookmarkEnd w:id="1310"/>
    </w:p>
    <w:p w:rsidR="004F4D80" w:rsidRPr="00AE1D21" w:rsidRDefault="004F4D80" w:rsidP="004F4D80">
      <w:pPr>
        <w:pStyle w:val="3"/>
        <w:rPr>
          <w:szCs w:val="24"/>
        </w:rPr>
      </w:pPr>
      <w:bookmarkStart w:id="1311" w:name="_Toc343690587"/>
      <w:bookmarkStart w:id="1312" w:name="_Toc372294431"/>
      <w:bookmarkStart w:id="1313" w:name="_Toc379288899"/>
      <w:bookmarkStart w:id="1314" w:name="_Toc384734783"/>
      <w:bookmarkStart w:id="1315" w:name="_Toc396984081"/>
      <w:bookmarkStart w:id="1316" w:name="_Toc423423684"/>
      <w:bookmarkStart w:id="1317" w:name="_Toc439170713"/>
      <w:bookmarkStart w:id="1318" w:name="_Toc439172815"/>
      <w:bookmarkStart w:id="1319" w:name="_Toc439173256"/>
      <w:bookmarkStart w:id="1320" w:name="_Toc439238252"/>
      <w:bookmarkStart w:id="1321" w:name="_Toc439252799"/>
      <w:bookmarkStart w:id="1322" w:name="_Toc439323773"/>
      <w:bookmarkStart w:id="1323" w:name="_Toc440361408"/>
      <w:bookmarkStart w:id="1324" w:name="_Toc440376290"/>
      <w:bookmarkStart w:id="1325" w:name="_Toc440382548"/>
      <w:bookmarkStart w:id="1326" w:name="_Toc440447218"/>
      <w:bookmarkStart w:id="1327" w:name="_Toc440632379"/>
      <w:bookmarkStart w:id="1328" w:name="_Toc440875151"/>
      <w:bookmarkStart w:id="1329" w:name="_Toc441131138"/>
      <w:bookmarkStart w:id="1330" w:name="_Toc465774661"/>
      <w:bookmarkStart w:id="1331" w:name="_Toc465848890"/>
      <w:bookmarkStart w:id="1332" w:name="_Toc468875393"/>
      <w:bookmarkStart w:id="1333" w:name="_Toc469488445"/>
      <w:bookmarkStart w:id="1334" w:name="_Toc471894967"/>
      <w:bookmarkStart w:id="1335" w:name="_Toc498590392"/>
      <w:bookmarkStart w:id="1336" w:name="_Toc501357137"/>
      <w:r w:rsidRPr="008C4223">
        <w:rPr>
          <w:szCs w:val="24"/>
        </w:rPr>
        <w:t xml:space="preserve">Форма </w:t>
      </w:r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r w:rsidR="000D70B6" w:rsidRPr="00AE1D21">
        <w:rPr>
          <w:szCs w:val="24"/>
        </w:rPr>
        <w:t>Согласия на обработку персональных данных</w:t>
      </w:r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472D21">
        <w:rPr>
          <w:sz w:val="24"/>
          <w:szCs w:val="24"/>
        </w:rPr>
        <w:t>1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snapToGrid w:val="0"/>
          <w:sz w:val="24"/>
          <w:szCs w:val="24"/>
        </w:rPr>
        <w:t>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67518C" w:rsidRDefault="0067518C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67518C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67518C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 xml:space="preserve">(Подпись уполномоченного </w:t>
      </w:r>
      <w:proofErr w:type="gramStart"/>
      <w:r w:rsidRPr="00AE1D21">
        <w:rPr>
          <w:sz w:val="24"/>
          <w:szCs w:val="24"/>
        </w:rPr>
        <w:t xml:space="preserve">представителя)   </w:t>
      </w:r>
      <w:proofErr w:type="gramEnd"/>
      <w:r w:rsidRPr="00AE1D21">
        <w:rPr>
          <w:sz w:val="24"/>
          <w:szCs w:val="24"/>
        </w:rPr>
        <w:t xml:space="preserve">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337" w:name="_Toc439252801"/>
      <w:bookmarkStart w:id="1338" w:name="_Toc439323774"/>
      <w:bookmarkStart w:id="1339" w:name="_Toc440361409"/>
      <w:bookmarkStart w:id="1340" w:name="_Toc440376291"/>
      <w:bookmarkStart w:id="1341" w:name="_Toc440382549"/>
      <w:bookmarkStart w:id="1342" w:name="_Toc440447219"/>
      <w:bookmarkStart w:id="1343" w:name="_Toc440632380"/>
      <w:bookmarkStart w:id="1344" w:name="_Toc440875152"/>
      <w:bookmarkStart w:id="1345" w:name="_Toc441131139"/>
      <w:bookmarkStart w:id="1346" w:name="_Toc465774662"/>
      <w:bookmarkStart w:id="1347" w:name="_Toc465848891"/>
      <w:bookmarkStart w:id="1348" w:name="_Toc468875394"/>
      <w:bookmarkStart w:id="1349" w:name="_Toc469488446"/>
      <w:bookmarkStart w:id="1350" w:name="_Toc471894968"/>
      <w:bookmarkStart w:id="1351" w:name="_Toc498590393"/>
      <w:bookmarkStart w:id="1352" w:name="_Toc501357138"/>
      <w:r w:rsidRPr="00AE1D21">
        <w:rPr>
          <w:szCs w:val="24"/>
        </w:rPr>
        <w:lastRenderedPageBreak/>
        <w:t>Инструкции по заполнению</w:t>
      </w:r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340013" w:rsidRPr="00340013">
        <w:rPr>
          <w:b/>
          <w:snapToGrid w:val="0"/>
          <w:sz w:val="24"/>
          <w:szCs w:val="24"/>
        </w:rPr>
        <w:t>ПАО «МРСК Центра и Приволжья» и</w:t>
      </w:r>
      <w:r w:rsidR="00340013">
        <w:rPr>
          <w:snapToGrid w:val="0"/>
          <w:sz w:val="24"/>
          <w:szCs w:val="24"/>
        </w:rPr>
        <w:t xml:space="preserve"> </w:t>
      </w:r>
      <w:r w:rsidRPr="00AE1D21">
        <w:rPr>
          <w:b/>
          <w:bCs w:val="0"/>
          <w:sz w:val="24"/>
          <w:szCs w:val="24"/>
        </w:rPr>
        <w:t>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</w:t>
      </w:r>
      <w:proofErr w:type="spellStart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bCs w:val="0"/>
          <w:sz w:val="24"/>
          <w:szCs w:val="24"/>
        </w:rPr>
        <w:t>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bCs w:val="0"/>
          <w:sz w:val="24"/>
          <w:szCs w:val="24"/>
        </w:rPr>
        <w:t>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353" w:name="_Toc461808970"/>
      <w:bookmarkStart w:id="1354" w:name="_Toc464120680"/>
      <w:bookmarkStart w:id="1355" w:name="_Toc465774663"/>
      <w:bookmarkStart w:id="1356" w:name="_Toc465848892"/>
      <w:bookmarkStart w:id="1357" w:name="_Toc468875395"/>
      <w:bookmarkStart w:id="1358" w:name="_Toc469488447"/>
      <w:bookmarkStart w:id="1359" w:name="_Toc471894969"/>
      <w:bookmarkStart w:id="1360" w:name="_Toc498590394"/>
      <w:bookmarkStart w:id="1361" w:name="_Toc50135713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472D21">
        <w:rPr>
          <w:sz w:val="24"/>
          <w:szCs w:val="24"/>
        </w:rPr>
        <w:t>1</w:t>
      </w:r>
      <w:r w:rsidRPr="00AE1D21">
        <w:rPr>
          <w:sz w:val="24"/>
          <w:szCs w:val="24"/>
        </w:rPr>
        <w:t>.2 к письму о подаче оферты</w:t>
      </w:r>
      <w:r w:rsidRPr="00AE1D21">
        <w:rPr>
          <w:sz w:val="24"/>
          <w:szCs w:val="24"/>
        </w:rPr>
        <w:br/>
        <w:t>от 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362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362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>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363" w:name="_Toc461808972"/>
      <w:bookmarkStart w:id="1364" w:name="_Toc464120681"/>
      <w:bookmarkStart w:id="1365" w:name="_Toc465774664"/>
      <w:bookmarkStart w:id="1366" w:name="_Toc465848893"/>
      <w:bookmarkStart w:id="1367" w:name="_Toc468875396"/>
      <w:bookmarkStart w:id="1368" w:name="_Toc469488448"/>
      <w:bookmarkStart w:id="1369" w:name="_Toc471894970"/>
      <w:bookmarkStart w:id="1370" w:name="_Toc498590395"/>
      <w:bookmarkStart w:id="1371" w:name="_Toc501357140"/>
      <w:r w:rsidRPr="00AE1D21">
        <w:rPr>
          <w:szCs w:val="24"/>
        </w:rPr>
        <w:lastRenderedPageBreak/>
        <w:t>Инструкции по заполнению</w:t>
      </w:r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 w:rsidRPr="00340013">
        <w:rPr>
          <w:b/>
          <w:snapToGrid w:val="0"/>
          <w:sz w:val="24"/>
          <w:szCs w:val="24"/>
        </w:rPr>
        <w:t>ПАО «МРСК Центра и Приволжья» и</w:t>
      </w:r>
      <w:r w:rsidR="00340013">
        <w:rPr>
          <w:snapToGrid w:val="0"/>
          <w:sz w:val="24"/>
          <w:szCs w:val="24"/>
        </w:rPr>
        <w:t xml:space="preserve"> </w:t>
      </w:r>
      <w:r w:rsidRPr="00AE1D21">
        <w:rPr>
          <w:b/>
          <w:bCs w:val="0"/>
          <w:sz w:val="24"/>
          <w:szCs w:val="24"/>
        </w:rPr>
        <w:t>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 xml:space="preserve">составляется всеми, без исключений, конечными собственниками/бенефициарами, отраженными в Приложении </w:t>
      </w:r>
      <w:r w:rsidR="00472D21">
        <w:rPr>
          <w:sz w:val="24"/>
          <w:szCs w:val="24"/>
        </w:rPr>
        <w:t>10</w:t>
      </w:r>
      <w:r w:rsidRPr="00C841EC">
        <w:rPr>
          <w:sz w:val="24"/>
          <w:szCs w:val="24"/>
        </w:rPr>
        <w:t xml:space="preserve">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sectPr w:rsidR="00AF12BB" w:rsidRPr="00AE1D21" w:rsidSect="00EA3F63">
      <w:headerReference w:type="even" r:id="rId54"/>
      <w:headerReference w:type="default" r:id="rId55"/>
      <w:footerReference w:type="even" r:id="rId56"/>
      <w:headerReference w:type="first" r:id="rId57"/>
      <w:footerReference w:type="first" r:id="rId58"/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8D3" w:rsidRDefault="00DC58D3">
      <w:pPr>
        <w:spacing w:line="240" w:lineRule="auto"/>
      </w:pPr>
      <w:r>
        <w:separator/>
      </w:r>
    </w:p>
  </w:endnote>
  <w:endnote w:type="continuationSeparator" w:id="0">
    <w:p w:rsidR="00DC58D3" w:rsidRDefault="00DC58D3">
      <w:pPr>
        <w:spacing w:line="240" w:lineRule="auto"/>
      </w:pPr>
      <w:r>
        <w:continuationSeparator/>
      </w:r>
    </w:p>
  </w:endnote>
  <w:endnote w:id="1">
    <w:p w:rsidR="00CB781B" w:rsidRPr="00300813" w:rsidRDefault="00CB781B" w:rsidP="00300813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B781B" w:rsidRDefault="00CB781B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Pr="00FA0376" w:rsidRDefault="00CB781B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2D269A">
      <w:rPr>
        <w:noProof/>
        <w:sz w:val="16"/>
        <w:szCs w:val="16"/>
        <w:lang w:eastAsia="ru-RU"/>
      </w:rPr>
      <w:t>21</w:t>
    </w:r>
    <w:r w:rsidRPr="00FA0376">
      <w:rPr>
        <w:sz w:val="16"/>
        <w:szCs w:val="16"/>
        <w:lang w:eastAsia="ru-RU"/>
      </w:rPr>
      <w:fldChar w:fldCharType="end"/>
    </w:r>
  </w:p>
  <w:p w:rsidR="00CB781B" w:rsidRPr="00EE0539" w:rsidRDefault="00CB781B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18317F">
      <w:rPr>
        <w:iCs/>
        <w:snapToGrid w:val="0"/>
        <w:sz w:val="18"/>
        <w:szCs w:val="18"/>
      </w:rPr>
      <w:t>Договора страхования гражданской ответственности за причинение вреда третьим лицам для нужд ПАО «МРСК Центра и Приволжья» в филиалах ПАО «МРСК Центра и Приволжья»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8D3" w:rsidRDefault="00DC58D3">
      <w:pPr>
        <w:spacing w:line="240" w:lineRule="auto"/>
      </w:pPr>
      <w:r>
        <w:separator/>
      </w:r>
    </w:p>
  </w:footnote>
  <w:footnote w:type="continuationSeparator" w:id="0">
    <w:p w:rsidR="00DC58D3" w:rsidRDefault="00DC58D3">
      <w:pPr>
        <w:spacing w:line="240" w:lineRule="auto"/>
      </w:pPr>
      <w:r>
        <w:continuationSeparator/>
      </w:r>
    </w:p>
  </w:footnote>
  <w:footnote w:id="1">
    <w:p w:rsidR="00CB781B" w:rsidRPr="00F83889" w:rsidRDefault="00CB781B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2">
    <w:p w:rsidR="00CB781B" w:rsidRPr="00F83889" w:rsidRDefault="00CB781B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3">
    <w:p w:rsidR="00CB781B" w:rsidRPr="00F83889" w:rsidRDefault="00CB781B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B781B" w:rsidRPr="00F83889" w:rsidRDefault="00CB781B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5">
    <w:p w:rsidR="00CB781B" w:rsidRDefault="00CB781B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Pr="00930031" w:rsidRDefault="00CB781B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81B" w:rsidRDefault="00CB781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1A54A7E"/>
    <w:multiLevelType w:val="hybridMultilevel"/>
    <w:tmpl w:val="2BC8E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7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7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8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89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0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1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3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4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5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6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8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9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0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1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2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3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5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6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7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09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0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1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2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13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7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18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0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1" w15:restartNumberingAfterBreak="0">
    <w:nsid w:val="686A76E4"/>
    <w:multiLevelType w:val="hybridMultilevel"/>
    <w:tmpl w:val="9C1EB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4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5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6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7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17"/>
  </w:num>
  <w:num w:numId="5">
    <w:abstractNumId w:val="20"/>
  </w:num>
  <w:num w:numId="6">
    <w:abstractNumId w:val="21"/>
  </w:num>
  <w:num w:numId="7">
    <w:abstractNumId w:val="31"/>
  </w:num>
  <w:num w:numId="8">
    <w:abstractNumId w:val="39"/>
  </w:num>
  <w:num w:numId="9">
    <w:abstractNumId w:val="40"/>
  </w:num>
  <w:num w:numId="10">
    <w:abstractNumId w:val="45"/>
  </w:num>
  <w:num w:numId="11">
    <w:abstractNumId w:val="49"/>
  </w:num>
  <w:num w:numId="12">
    <w:abstractNumId w:val="53"/>
  </w:num>
  <w:num w:numId="13">
    <w:abstractNumId w:val="64"/>
  </w:num>
  <w:num w:numId="14">
    <w:abstractNumId w:val="66"/>
  </w:num>
  <w:num w:numId="15">
    <w:abstractNumId w:val="81"/>
  </w:num>
  <w:num w:numId="16">
    <w:abstractNumId w:val="87"/>
  </w:num>
  <w:num w:numId="17">
    <w:abstractNumId w:val="74"/>
  </w:num>
  <w:num w:numId="1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9"/>
  </w:num>
  <w:num w:numId="20">
    <w:abstractNumId w:val="114"/>
  </w:num>
  <w:num w:numId="21">
    <w:abstractNumId w:val="93"/>
  </w:num>
  <w:num w:numId="22">
    <w:abstractNumId w:val="116"/>
  </w:num>
  <w:num w:numId="23">
    <w:abstractNumId w:val="105"/>
  </w:num>
  <w:num w:numId="24">
    <w:abstractNumId w:val="99"/>
  </w:num>
  <w:num w:numId="25">
    <w:abstractNumId w:val="75"/>
  </w:num>
  <w:num w:numId="26">
    <w:abstractNumId w:val="92"/>
  </w:num>
  <w:num w:numId="27">
    <w:abstractNumId w:val="117"/>
  </w:num>
  <w:num w:numId="28">
    <w:abstractNumId w:val="88"/>
  </w:num>
  <w:num w:numId="29">
    <w:abstractNumId w:val="89"/>
  </w:num>
  <w:num w:numId="30">
    <w:abstractNumId w:val="104"/>
  </w:num>
  <w:num w:numId="31">
    <w:abstractNumId w:val="122"/>
  </w:num>
  <w:num w:numId="32">
    <w:abstractNumId w:val="108"/>
  </w:num>
  <w:num w:numId="33">
    <w:abstractNumId w:val="98"/>
  </w:num>
  <w:num w:numId="34">
    <w:abstractNumId w:val="77"/>
  </w:num>
  <w:num w:numId="35">
    <w:abstractNumId w:val="79"/>
  </w:num>
  <w:num w:numId="36">
    <w:abstractNumId w:val="84"/>
  </w:num>
  <w:num w:numId="37">
    <w:abstractNumId w:val="90"/>
  </w:num>
  <w:num w:numId="38">
    <w:abstractNumId w:val="97"/>
  </w:num>
  <w:num w:numId="39">
    <w:abstractNumId w:val="80"/>
  </w:num>
  <w:num w:numId="40">
    <w:abstractNumId w:val="76"/>
  </w:num>
  <w:num w:numId="41">
    <w:abstractNumId w:val="120"/>
  </w:num>
  <w:num w:numId="42">
    <w:abstractNumId w:val="94"/>
  </w:num>
  <w:num w:numId="43">
    <w:abstractNumId w:val="112"/>
  </w:num>
  <w:num w:numId="44">
    <w:abstractNumId w:val="0"/>
  </w:num>
  <w:num w:numId="45">
    <w:abstractNumId w:val="110"/>
  </w:num>
  <w:num w:numId="46">
    <w:abstractNumId w:val="113"/>
  </w:num>
  <w:num w:numId="47">
    <w:abstractNumId w:val="106"/>
  </w:num>
  <w:num w:numId="48">
    <w:abstractNumId w:val="127"/>
  </w:num>
  <w:num w:numId="49">
    <w:abstractNumId w:val="78"/>
  </w:num>
  <w:num w:numId="50">
    <w:abstractNumId w:val="115"/>
  </w:num>
  <w:num w:numId="51">
    <w:abstractNumId w:val="72"/>
  </w:num>
  <w:num w:numId="52">
    <w:abstractNumId w:val="96"/>
  </w:num>
  <w:num w:numId="53">
    <w:abstractNumId w:val="103"/>
  </w:num>
  <w:num w:numId="54">
    <w:abstractNumId w:val="86"/>
  </w:num>
  <w:num w:numId="55">
    <w:abstractNumId w:val="73"/>
  </w:num>
  <w:num w:numId="56">
    <w:abstractNumId w:val="123"/>
  </w:num>
  <w:num w:numId="57">
    <w:abstractNumId w:val="119"/>
    <w:lvlOverride w:ilvl="0">
      <w:startOverride w:val="1"/>
    </w:lvlOverride>
  </w:num>
  <w:num w:numId="58">
    <w:abstractNumId w:val="125"/>
  </w:num>
  <w:num w:numId="59">
    <w:abstractNumId w:val="82"/>
  </w:num>
  <w:num w:numId="60">
    <w:abstractNumId w:val="100"/>
  </w:num>
  <w:num w:numId="61">
    <w:abstractNumId w:val="91"/>
  </w:num>
  <w:num w:numId="62">
    <w:abstractNumId w:val="102"/>
  </w:num>
  <w:num w:numId="6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4">
    <w:abstractNumId w:val="111"/>
  </w:num>
  <w:num w:numId="65">
    <w:abstractNumId w:val="124"/>
  </w:num>
  <w:num w:numId="66">
    <w:abstractNumId w:val="85"/>
  </w:num>
  <w:num w:numId="67">
    <w:abstractNumId w:val="101"/>
  </w:num>
  <w:num w:numId="68">
    <w:abstractNumId w:val="107"/>
  </w:num>
  <w:num w:numId="69">
    <w:abstractNumId w:val="126"/>
  </w:num>
  <w:num w:numId="70">
    <w:abstractNumId w:val="95"/>
  </w:num>
  <w:num w:numId="71">
    <w:abstractNumId w:val="118"/>
  </w:num>
  <w:num w:numId="72">
    <w:abstractNumId w:val="121"/>
  </w:num>
  <w:num w:numId="73">
    <w:abstractNumId w:val="71"/>
  </w:num>
  <w:num w:numId="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40BF"/>
    <w:rsid w:val="00065ED6"/>
    <w:rsid w:val="0007043F"/>
    <w:rsid w:val="00076D8B"/>
    <w:rsid w:val="00077FB6"/>
    <w:rsid w:val="00084FE0"/>
    <w:rsid w:val="00086065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381"/>
    <w:rsid w:val="000F1F86"/>
    <w:rsid w:val="000F2CF2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1CD0"/>
    <w:rsid w:val="0018317F"/>
    <w:rsid w:val="00185F8B"/>
    <w:rsid w:val="00187728"/>
    <w:rsid w:val="00192F71"/>
    <w:rsid w:val="00193067"/>
    <w:rsid w:val="001933E9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0D1"/>
    <w:rsid w:val="00222B6E"/>
    <w:rsid w:val="0022360B"/>
    <w:rsid w:val="0022514F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51E3"/>
    <w:rsid w:val="00246801"/>
    <w:rsid w:val="00251220"/>
    <w:rsid w:val="002514DE"/>
    <w:rsid w:val="00251B75"/>
    <w:rsid w:val="002527FD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8616B"/>
    <w:rsid w:val="0029211F"/>
    <w:rsid w:val="002946EF"/>
    <w:rsid w:val="0029675A"/>
    <w:rsid w:val="00297FA1"/>
    <w:rsid w:val="002A08A6"/>
    <w:rsid w:val="002A0DBC"/>
    <w:rsid w:val="002A28A6"/>
    <w:rsid w:val="002A47D1"/>
    <w:rsid w:val="002A5B42"/>
    <w:rsid w:val="002B0606"/>
    <w:rsid w:val="002B456C"/>
    <w:rsid w:val="002B5044"/>
    <w:rsid w:val="002B76A5"/>
    <w:rsid w:val="002C589F"/>
    <w:rsid w:val="002C5D6E"/>
    <w:rsid w:val="002D16C6"/>
    <w:rsid w:val="002D2587"/>
    <w:rsid w:val="002D269A"/>
    <w:rsid w:val="002D41BC"/>
    <w:rsid w:val="002D4BC6"/>
    <w:rsid w:val="002E6387"/>
    <w:rsid w:val="002F273A"/>
    <w:rsid w:val="002F3EB0"/>
    <w:rsid w:val="002F533A"/>
    <w:rsid w:val="002F7146"/>
    <w:rsid w:val="00300813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0013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57FB3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83D08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3C87"/>
    <w:rsid w:val="003B5575"/>
    <w:rsid w:val="003C090C"/>
    <w:rsid w:val="003C164F"/>
    <w:rsid w:val="003C1FE1"/>
    <w:rsid w:val="003C2207"/>
    <w:rsid w:val="003C3CB6"/>
    <w:rsid w:val="003C4CB7"/>
    <w:rsid w:val="003C5237"/>
    <w:rsid w:val="003D134F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45FD"/>
    <w:rsid w:val="003F513C"/>
    <w:rsid w:val="003F6889"/>
    <w:rsid w:val="004008AD"/>
    <w:rsid w:val="00400C79"/>
    <w:rsid w:val="00400D7D"/>
    <w:rsid w:val="00401981"/>
    <w:rsid w:val="00403042"/>
    <w:rsid w:val="004030CB"/>
    <w:rsid w:val="00404BF4"/>
    <w:rsid w:val="00411DBD"/>
    <w:rsid w:val="00412590"/>
    <w:rsid w:val="00414AB1"/>
    <w:rsid w:val="00414CAF"/>
    <w:rsid w:val="00415D77"/>
    <w:rsid w:val="0041675B"/>
    <w:rsid w:val="00416F2A"/>
    <w:rsid w:val="00420D86"/>
    <w:rsid w:val="00420F24"/>
    <w:rsid w:val="00421F58"/>
    <w:rsid w:val="00424437"/>
    <w:rsid w:val="00425F34"/>
    <w:rsid w:val="0042632C"/>
    <w:rsid w:val="00426B53"/>
    <w:rsid w:val="0043025E"/>
    <w:rsid w:val="004323E0"/>
    <w:rsid w:val="004334DE"/>
    <w:rsid w:val="00434DFD"/>
    <w:rsid w:val="00435355"/>
    <w:rsid w:val="004360F5"/>
    <w:rsid w:val="004406A6"/>
    <w:rsid w:val="00440928"/>
    <w:rsid w:val="004434CE"/>
    <w:rsid w:val="00443E0B"/>
    <w:rsid w:val="00456948"/>
    <w:rsid w:val="00461F58"/>
    <w:rsid w:val="00472D21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5FA6"/>
    <w:rsid w:val="00486F2D"/>
    <w:rsid w:val="00487FFC"/>
    <w:rsid w:val="004925B9"/>
    <w:rsid w:val="00492C8B"/>
    <w:rsid w:val="00492CA3"/>
    <w:rsid w:val="004937CA"/>
    <w:rsid w:val="00496CB3"/>
    <w:rsid w:val="004A0512"/>
    <w:rsid w:val="004A1CBC"/>
    <w:rsid w:val="004A3882"/>
    <w:rsid w:val="004A3A59"/>
    <w:rsid w:val="004B027C"/>
    <w:rsid w:val="004B4126"/>
    <w:rsid w:val="004B5EB3"/>
    <w:rsid w:val="004C0F1F"/>
    <w:rsid w:val="004C2695"/>
    <w:rsid w:val="004C3085"/>
    <w:rsid w:val="004C347E"/>
    <w:rsid w:val="004C5164"/>
    <w:rsid w:val="004C5DD3"/>
    <w:rsid w:val="004C7977"/>
    <w:rsid w:val="004C7D00"/>
    <w:rsid w:val="004D17BD"/>
    <w:rsid w:val="004D19A8"/>
    <w:rsid w:val="004D2263"/>
    <w:rsid w:val="004D25B8"/>
    <w:rsid w:val="004D431C"/>
    <w:rsid w:val="004D49AB"/>
    <w:rsid w:val="004D5747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498"/>
    <w:rsid w:val="00524B92"/>
    <w:rsid w:val="00525723"/>
    <w:rsid w:val="005335FE"/>
    <w:rsid w:val="005347FA"/>
    <w:rsid w:val="00534967"/>
    <w:rsid w:val="00534CB8"/>
    <w:rsid w:val="00534DFA"/>
    <w:rsid w:val="00535237"/>
    <w:rsid w:val="00535430"/>
    <w:rsid w:val="00541FAB"/>
    <w:rsid w:val="00546518"/>
    <w:rsid w:val="00546583"/>
    <w:rsid w:val="005473A2"/>
    <w:rsid w:val="00547466"/>
    <w:rsid w:val="00552FBF"/>
    <w:rsid w:val="00553A57"/>
    <w:rsid w:val="00553B6E"/>
    <w:rsid w:val="0055698A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59AF"/>
    <w:rsid w:val="005B75A6"/>
    <w:rsid w:val="005B787E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6A90"/>
    <w:rsid w:val="005E7B4E"/>
    <w:rsid w:val="005F06B6"/>
    <w:rsid w:val="005F1B16"/>
    <w:rsid w:val="005F2732"/>
    <w:rsid w:val="005F2CCE"/>
    <w:rsid w:val="005F3722"/>
    <w:rsid w:val="005F514D"/>
    <w:rsid w:val="005F566D"/>
    <w:rsid w:val="005F5F20"/>
    <w:rsid w:val="005F7167"/>
    <w:rsid w:val="006008A2"/>
    <w:rsid w:val="006021E0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568BF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518C"/>
    <w:rsid w:val="00676A76"/>
    <w:rsid w:val="00680B79"/>
    <w:rsid w:val="00684527"/>
    <w:rsid w:val="00685336"/>
    <w:rsid w:val="00685381"/>
    <w:rsid w:val="00687E06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2DB1"/>
    <w:rsid w:val="007044CB"/>
    <w:rsid w:val="00705286"/>
    <w:rsid w:val="0070627A"/>
    <w:rsid w:val="0070668D"/>
    <w:rsid w:val="00711000"/>
    <w:rsid w:val="00711BC4"/>
    <w:rsid w:val="00715D0F"/>
    <w:rsid w:val="007168B8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56E"/>
    <w:rsid w:val="00781AF1"/>
    <w:rsid w:val="00783ABE"/>
    <w:rsid w:val="0078409D"/>
    <w:rsid w:val="00785555"/>
    <w:rsid w:val="007857E5"/>
    <w:rsid w:val="00786C63"/>
    <w:rsid w:val="00790920"/>
    <w:rsid w:val="007916B9"/>
    <w:rsid w:val="007A0938"/>
    <w:rsid w:val="007A439E"/>
    <w:rsid w:val="007A5BD1"/>
    <w:rsid w:val="007A681C"/>
    <w:rsid w:val="007A6A39"/>
    <w:rsid w:val="007A6BF1"/>
    <w:rsid w:val="007A7CFF"/>
    <w:rsid w:val="007B29BE"/>
    <w:rsid w:val="007B3AB4"/>
    <w:rsid w:val="007C0F1C"/>
    <w:rsid w:val="007C18F1"/>
    <w:rsid w:val="007C46AD"/>
    <w:rsid w:val="007C47E3"/>
    <w:rsid w:val="007D07A7"/>
    <w:rsid w:val="007D0EA7"/>
    <w:rsid w:val="007D7C50"/>
    <w:rsid w:val="007E216D"/>
    <w:rsid w:val="007E2630"/>
    <w:rsid w:val="007E4290"/>
    <w:rsid w:val="007E5B2E"/>
    <w:rsid w:val="007E756B"/>
    <w:rsid w:val="007F30BA"/>
    <w:rsid w:val="007F3FB7"/>
    <w:rsid w:val="007F7125"/>
    <w:rsid w:val="00800F62"/>
    <w:rsid w:val="0080108A"/>
    <w:rsid w:val="00804801"/>
    <w:rsid w:val="00805D87"/>
    <w:rsid w:val="00811320"/>
    <w:rsid w:val="00813F81"/>
    <w:rsid w:val="008157F4"/>
    <w:rsid w:val="008176AA"/>
    <w:rsid w:val="00826D29"/>
    <w:rsid w:val="00832D0A"/>
    <w:rsid w:val="00837110"/>
    <w:rsid w:val="00841A6F"/>
    <w:rsid w:val="00845803"/>
    <w:rsid w:val="00847BAA"/>
    <w:rsid w:val="00851200"/>
    <w:rsid w:val="008515B6"/>
    <w:rsid w:val="00854CC7"/>
    <w:rsid w:val="00855B41"/>
    <w:rsid w:val="00856CFC"/>
    <w:rsid w:val="00857518"/>
    <w:rsid w:val="00857813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0F3C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A59"/>
    <w:rsid w:val="008E3E14"/>
    <w:rsid w:val="008E6130"/>
    <w:rsid w:val="008E6AA9"/>
    <w:rsid w:val="008E6BF6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144C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465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641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2002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4E18"/>
    <w:rsid w:val="00A0540E"/>
    <w:rsid w:val="00A12115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46484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4D6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4C94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06FF"/>
    <w:rsid w:val="00BC11B7"/>
    <w:rsid w:val="00BC2E05"/>
    <w:rsid w:val="00BC3DAC"/>
    <w:rsid w:val="00BD05FA"/>
    <w:rsid w:val="00BD21D7"/>
    <w:rsid w:val="00BD2FD1"/>
    <w:rsid w:val="00BD40A3"/>
    <w:rsid w:val="00BD51DF"/>
    <w:rsid w:val="00BD51EC"/>
    <w:rsid w:val="00BD5A0D"/>
    <w:rsid w:val="00BD6D03"/>
    <w:rsid w:val="00BD7161"/>
    <w:rsid w:val="00BD74DF"/>
    <w:rsid w:val="00BD7AD3"/>
    <w:rsid w:val="00BD7DAE"/>
    <w:rsid w:val="00BE00F3"/>
    <w:rsid w:val="00BE2DFB"/>
    <w:rsid w:val="00BE3CE1"/>
    <w:rsid w:val="00BE62BA"/>
    <w:rsid w:val="00BE6319"/>
    <w:rsid w:val="00BE6980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6A07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1F7E"/>
    <w:rsid w:val="00C521DF"/>
    <w:rsid w:val="00C52CCB"/>
    <w:rsid w:val="00C55B59"/>
    <w:rsid w:val="00C56955"/>
    <w:rsid w:val="00C606DE"/>
    <w:rsid w:val="00C60E88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B781B"/>
    <w:rsid w:val="00CC3810"/>
    <w:rsid w:val="00CC3DAD"/>
    <w:rsid w:val="00CC4C3A"/>
    <w:rsid w:val="00CC6D7C"/>
    <w:rsid w:val="00CD07F7"/>
    <w:rsid w:val="00CD0A76"/>
    <w:rsid w:val="00CD4105"/>
    <w:rsid w:val="00CD50EF"/>
    <w:rsid w:val="00CE0B07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0A84"/>
    <w:rsid w:val="00D2154A"/>
    <w:rsid w:val="00D2663E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668B8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4183"/>
    <w:rsid w:val="00DC552A"/>
    <w:rsid w:val="00DC58D3"/>
    <w:rsid w:val="00DC5BAE"/>
    <w:rsid w:val="00DC6125"/>
    <w:rsid w:val="00DC7643"/>
    <w:rsid w:val="00DD0524"/>
    <w:rsid w:val="00DD5F02"/>
    <w:rsid w:val="00DE041D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3B10"/>
    <w:rsid w:val="00E049C4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2C79"/>
    <w:rsid w:val="00E32CD1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4B35"/>
    <w:rsid w:val="00E56332"/>
    <w:rsid w:val="00E567D4"/>
    <w:rsid w:val="00E57C24"/>
    <w:rsid w:val="00E6083F"/>
    <w:rsid w:val="00E60F8E"/>
    <w:rsid w:val="00E61708"/>
    <w:rsid w:val="00E639AE"/>
    <w:rsid w:val="00E63F0A"/>
    <w:rsid w:val="00E63FB1"/>
    <w:rsid w:val="00E64AEC"/>
    <w:rsid w:val="00E64EA2"/>
    <w:rsid w:val="00E663A9"/>
    <w:rsid w:val="00E6743A"/>
    <w:rsid w:val="00E67F9C"/>
    <w:rsid w:val="00E704FD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2D97"/>
    <w:rsid w:val="00E94C9A"/>
    <w:rsid w:val="00E963D9"/>
    <w:rsid w:val="00E969AA"/>
    <w:rsid w:val="00E96EB3"/>
    <w:rsid w:val="00EA1723"/>
    <w:rsid w:val="00EA2DBD"/>
    <w:rsid w:val="00EA3F63"/>
    <w:rsid w:val="00EB1E0C"/>
    <w:rsid w:val="00EB1E5E"/>
    <w:rsid w:val="00EB5268"/>
    <w:rsid w:val="00EB7BE2"/>
    <w:rsid w:val="00EC04D8"/>
    <w:rsid w:val="00EC0618"/>
    <w:rsid w:val="00EC1043"/>
    <w:rsid w:val="00EC27A7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06D1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62A"/>
    <w:rsid w:val="00F20C7B"/>
    <w:rsid w:val="00F20DBB"/>
    <w:rsid w:val="00F210E1"/>
    <w:rsid w:val="00F25BEA"/>
    <w:rsid w:val="00F27064"/>
    <w:rsid w:val="00F27234"/>
    <w:rsid w:val="00F279F9"/>
    <w:rsid w:val="00F27D39"/>
    <w:rsid w:val="00F3215A"/>
    <w:rsid w:val="00F34AFC"/>
    <w:rsid w:val="00F40058"/>
    <w:rsid w:val="00F42D9E"/>
    <w:rsid w:val="00F44258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7713F"/>
    <w:rsid w:val="00F80910"/>
    <w:rsid w:val="00F80C03"/>
    <w:rsid w:val="00F80DB5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1C36"/>
    <w:rsid w:val="00FB20F6"/>
    <w:rsid w:val="00FB34FA"/>
    <w:rsid w:val="00FB55B8"/>
    <w:rsid w:val="00FB666F"/>
    <w:rsid w:val="00FB685F"/>
    <w:rsid w:val="00FB7C04"/>
    <w:rsid w:val="00FC1D5F"/>
    <w:rsid w:val="00FC4C06"/>
    <w:rsid w:val="00FC66C7"/>
    <w:rsid w:val="00FC7F98"/>
    <w:rsid w:val="00FD0E28"/>
    <w:rsid w:val="00FE0052"/>
    <w:rsid w:val="00FE1CA6"/>
    <w:rsid w:val="00FE239E"/>
    <w:rsid w:val="00FE5731"/>
    <w:rsid w:val="00FE630F"/>
    <w:rsid w:val="00FE6C1A"/>
    <w:rsid w:val="00FF1DEA"/>
    <w:rsid w:val="00FF3D11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F503053-BC4D-4FFB-BD2B-3B208A942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D7DAE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uiPriority w:val="99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6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3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5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6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afffffffa">
    <w:name w:val="коммент"/>
    <w:rsid w:val="00DC4183"/>
    <w:rPr>
      <w:i/>
      <w:sz w:val="24"/>
      <w:u w:val="singl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header" Target="header12.xml"/><Relationship Id="rId21" Type="http://schemas.openxmlformats.org/officeDocument/2006/relationships/header" Target="header4.xm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footer" Target="footer5.xml"/><Relationship Id="rId33" Type="http://schemas.openxmlformats.org/officeDocument/2006/relationships/footer" Target="footer7.xm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s://etp.rosseti.ru" TargetMode="External"/><Relationship Id="rId29" Type="http://schemas.openxmlformats.org/officeDocument/2006/relationships/header" Target="header7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eader" Target="header9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yperlink" Target="http://www.mrsk-cp.ru/about/anti-corruption_policy/policy/" TargetMode="Externa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yperlink" Target="http://www.mrsk-1.ru/information/documents/internal/" TargetMode="Externa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info@mrsk-cp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4170D-4EC4-43EE-891B-33822255B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68</Pages>
  <Words>22509</Words>
  <Characters>128304</Characters>
  <Application>Microsoft Office Word</Application>
  <DocSecurity>0</DocSecurity>
  <Lines>1069</Lines>
  <Paragraphs>301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150512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210</cp:revision>
  <cp:lastPrinted>2015-12-29T14:27:00Z</cp:lastPrinted>
  <dcterms:created xsi:type="dcterms:W3CDTF">2016-01-13T12:36:00Z</dcterms:created>
  <dcterms:modified xsi:type="dcterms:W3CDTF">2017-12-21T08:25:00Z</dcterms:modified>
</cp:coreProperties>
</file>